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15A60" w:rsidRPr="00CD6E27" w:rsidRDefault="00E15A60" w:rsidP="00E15A6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bookmarkStart w:id="0" w:name=""/>
      <w:r w:rsidRPr="00CD6E27">
        <w:rPr>
          <w:sz w:val="28"/>
          <w:szCs w:val="28"/>
        </w:rPr>
        <w:t>Приложение к постановлению Администрации города Пскова</w:t>
      </w:r>
    </w:p>
    <w:p w:rsidR="00E15A60" w:rsidRPr="00CD6E27" w:rsidRDefault="00E15A60" w:rsidP="00E15A6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CD6E27">
        <w:rPr>
          <w:sz w:val="28"/>
          <w:szCs w:val="28"/>
        </w:rPr>
        <w:t>от___________ №__________</w:t>
      </w:r>
    </w:p>
    <w:p w:rsidR="00F420E8" w:rsidRPr="00CD6E27" w:rsidRDefault="00F420E8">
      <w:pPr>
        <w:spacing w:line="360" w:lineRule="auto"/>
        <w:rPr>
          <w:b/>
          <w:color w:val="000000" w:themeColor="text1"/>
          <w:sz w:val="32"/>
          <w:szCs w:val="32"/>
        </w:rPr>
      </w:pPr>
    </w:p>
    <w:p w:rsidR="00BF19B8" w:rsidRPr="00CD6E27" w:rsidRDefault="00BF19B8" w:rsidP="00BF19B8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  <w:r w:rsidRPr="00CD6E27">
        <w:rPr>
          <w:b/>
          <w:bCs/>
          <w:color w:val="000000" w:themeColor="text1"/>
          <w:sz w:val="32"/>
          <w:szCs w:val="32"/>
        </w:rPr>
        <w:t>Проект планировки и проект межевания территории в границах улиц Юбилейная, Кузбасской Дивизии и реки Великой в городе Пскове</w:t>
      </w:r>
      <w:r w:rsidR="003C1290" w:rsidRPr="00CD6E27">
        <w:rPr>
          <w:b/>
          <w:bCs/>
          <w:color w:val="000000" w:themeColor="text1"/>
          <w:sz w:val="32"/>
          <w:szCs w:val="32"/>
        </w:rPr>
        <w:t>.</w:t>
      </w:r>
    </w:p>
    <w:p w:rsidR="00F420E8" w:rsidRPr="00CD6E27" w:rsidRDefault="00F420E8">
      <w:pPr>
        <w:autoSpaceDE w:val="0"/>
        <w:spacing w:line="360" w:lineRule="auto"/>
        <w:jc w:val="center"/>
        <w:rPr>
          <w:color w:val="000000" w:themeColor="text1"/>
          <w:sz w:val="32"/>
          <w:szCs w:val="32"/>
        </w:rPr>
      </w:pPr>
    </w:p>
    <w:p w:rsidR="00BA1EAC" w:rsidRPr="00CD6E27" w:rsidRDefault="00BA1EAC" w:rsidP="00BA1EAC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D6E27">
        <w:rPr>
          <w:b/>
          <w:color w:val="000000" w:themeColor="text1"/>
          <w:sz w:val="28"/>
          <w:szCs w:val="28"/>
        </w:rPr>
        <w:t>ПОЛОЖЕНИЕ</w:t>
      </w:r>
    </w:p>
    <w:p w:rsidR="00BA1EAC" w:rsidRPr="00CD6E27" w:rsidRDefault="00BA1EAC" w:rsidP="00BA1EA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D6E27">
        <w:rPr>
          <w:b/>
          <w:color w:val="000000" w:themeColor="text1"/>
          <w:sz w:val="28"/>
          <w:szCs w:val="28"/>
        </w:rPr>
        <w:t xml:space="preserve">о </w:t>
      </w:r>
      <w:r w:rsidR="00FF4C19" w:rsidRPr="00CD6E27">
        <w:rPr>
          <w:b/>
          <w:color w:val="000000" w:themeColor="text1"/>
          <w:sz w:val="28"/>
          <w:szCs w:val="28"/>
        </w:rPr>
        <w:t xml:space="preserve"> </w:t>
      </w:r>
      <w:r w:rsidRPr="00CD6E27">
        <w:rPr>
          <w:b/>
          <w:color w:val="000000" w:themeColor="text1"/>
          <w:sz w:val="28"/>
          <w:szCs w:val="28"/>
        </w:rPr>
        <w:t>характеристиках планируемого развития территории</w:t>
      </w:r>
      <w:r w:rsidR="00FF4C19" w:rsidRPr="00CD6E27">
        <w:rPr>
          <w:b/>
          <w:color w:val="000000" w:themeColor="text1"/>
          <w:sz w:val="28"/>
          <w:szCs w:val="28"/>
        </w:rPr>
        <w:t>,</w:t>
      </w:r>
      <w:r w:rsidRPr="00CD6E27">
        <w:rPr>
          <w:b/>
          <w:color w:val="000000" w:themeColor="text1"/>
          <w:sz w:val="28"/>
          <w:szCs w:val="28"/>
        </w:rPr>
        <w:t xml:space="preserve"> </w:t>
      </w:r>
      <w:r w:rsidR="00FF4C19" w:rsidRPr="00CD6E27">
        <w:rPr>
          <w:b/>
          <w:color w:val="000000" w:themeColor="text1"/>
          <w:sz w:val="28"/>
          <w:szCs w:val="28"/>
        </w:rPr>
        <w:t>в том числе о плотности и параметрах застройки территории.</w:t>
      </w:r>
      <w:r w:rsidRPr="00CD6E27">
        <w:rPr>
          <w:b/>
          <w:color w:val="000000" w:themeColor="text1"/>
          <w:sz w:val="28"/>
          <w:szCs w:val="28"/>
        </w:rPr>
        <w:t xml:space="preserve"> </w:t>
      </w:r>
      <w:bookmarkStart w:id="1" w:name="OLE_LINK1"/>
    </w:p>
    <w:p w:rsidR="00BA1EAC" w:rsidRPr="00CD6E27" w:rsidRDefault="00BA1EAC" w:rsidP="00BA1EAC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  <w:rPr>
          <w:color w:val="000000" w:themeColor="text1"/>
        </w:rPr>
      </w:pPr>
    </w:p>
    <w:p w:rsidR="00BA1EAC" w:rsidRPr="00CD6E27" w:rsidRDefault="00BA1EAC" w:rsidP="002D5EB4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eastAsia="en-US"/>
        </w:rPr>
      </w:pPr>
      <w:r w:rsidRPr="00CD6E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планировки, совмещенный с проектом межевания территории </w:t>
      </w:r>
      <w:r w:rsidR="00BF19B8" w:rsidRPr="00CD6E27">
        <w:rPr>
          <w:rFonts w:ascii="Times New Roman" w:hAnsi="Times New Roman" w:cs="Times New Roman"/>
          <w:color w:val="000000" w:themeColor="text1"/>
          <w:sz w:val="28"/>
          <w:szCs w:val="28"/>
        </w:rPr>
        <w:t>улиц Юбилейная, Кузбасской Дивизии</w:t>
      </w:r>
      <w:r w:rsidR="00E15A60" w:rsidRPr="00CD6E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реки Великой в городе Пскове.</w:t>
      </w:r>
    </w:p>
    <w:bookmarkEnd w:id="1"/>
    <w:p w:rsidR="00BF19B8" w:rsidRPr="00CD6E27" w:rsidRDefault="00BF19B8" w:rsidP="002D5EB4">
      <w:pPr>
        <w:tabs>
          <w:tab w:val="left" w:pos="142"/>
          <w:tab w:val="left" w:pos="10490"/>
        </w:tabs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ab/>
        <w:t xml:space="preserve">        Территория проектирования расположена в границах кадастровых кварталов 60:27:0050202; 60:27:0050201; 60:27:0050101,</w:t>
      </w:r>
      <w:r w:rsidRPr="00CD6E27">
        <w:rPr>
          <w:color w:val="000000" w:themeColor="text1"/>
        </w:rPr>
        <w:t xml:space="preserve"> </w:t>
      </w:r>
      <w:r w:rsidRPr="00CD6E27">
        <w:rPr>
          <w:color w:val="000000" w:themeColor="text1"/>
          <w:sz w:val="28"/>
          <w:szCs w:val="28"/>
        </w:rPr>
        <w:t>60:27:0050102, 60:27:0050103, 60:27:0050104, 60:27:0050203 и ограничена с севера р. Великой, с юга ул. Кузбасская дивизия, с востока – ул. Юбилейная, с запада Комсомольской площадью.</w:t>
      </w:r>
    </w:p>
    <w:p w:rsidR="00DE2934" w:rsidRPr="00CD6E27" w:rsidRDefault="00DE2934" w:rsidP="00DE2934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color w:val="FF0000"/>
          <w:sz w:val="28"/>
          <w:szCs w:val="28"/>
          <w:lang w:eastAsia="en-US"/>
        </w:rPr>
      </w:pPr>
    </w:p>
    <w:p w:rsidR="00BA1EAC" w:rsidRPr="00CD6E27" w:rsidRDefault="00BA1EAC" w:rsidP="000E28C2">
      <w:pPr>
        <w:tabs>
          <w:tab w:val="num" w:pos="0"/>
        </w:tabs>
        <w:spacing w:line="360" w:lineRule="auto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 xml:space="preserve">2. </w:t>
      </w:r>
      <w:r w:rsidR="00DE2934" w:rsidRPr="00CD6E27">
        <w:rPr>
          <w:color w:val="000000" w:themeColor="text1"/>
          <w:sz w:val="28"/>
          <w:szCs w:val="28"/>
        </w:rPr>
        <w:tab/>
      </w:r>
      <w:r w:rsidRPr="00CD6E27">
        <w:rPr>
          <w:color w:val="000000" w:themeColor="text1"/>
          <w:sz w:val="28"/>
          <w:szCs w:val="28"/>
        </w:rPr>
        <w:t>Характеристики планируемого развития территории.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BA1EAC" w:rsidRPr="00CD6E27" w:rsidTr="00BA1EAC">
        <w:tc>
          <w:tcPr>
            <w:tcW w:w="594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Количество</w:t>
            </w:r>
          </w:p>
        </w:tc>
      </w:tr>
      <w:tr w:rsidR="00BA1EAC" w:rsidRPr="00CD6E27" w:rsidTr="00BA1EAC">
        <w:tc>
          <w:tcPr>
            <w:tcW w:w="594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Площадь территории проектирования</w:t>
            </w:r>
            <w:r w:rsidR="00E15A60" w:rsidRPr="00CD6E27">
              <w:rPr>
                <w:sz w:val="28"/>
                <w:szCs w:val="28"/>
              </w:rPr>
              <w:t xml:space="preserve"> (уточненная)</w:t>
            </w:r>
          </w:p>
        </w:tc>
        <w:tc>
          <w:tcPr>
            <w:tcW w:w="1520" w:type="dxa"/>
            <w:vAlign w:val="center"/>
          </w:tcPr>
          <w:p w:rsidR="00BA1EAC" w:rsidRPr="00CD6E27" w:rsidRDefault="00BA1EAC" w:rsidP="00BA1EAC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BA1EAC" w:rsidRPr="00CD6E27" w:rsidRDefault="001E0B14" w:rsidP="000142D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</w:t>
            </w:r>
          </w:p>
        </w:tc>
      </w:tr>
    </w:tbl>
    <w:p w:rsidR="00F634AF" w:rsidRPr="00CD6E27" w:rsidRDefault="00F634AF">
      <w:pPr>
        <w:widowControl w:val="0"/>
        <w:tabs>
          <w:tab w:val="left" w:pos="0"/>
          <w:tab w:val="left" w:pos="10490"/>
        </w:tabs>
        <w:autoSpaceDE w:val="0"/>
        <w:ind w:left="851"/>
        <w:rPr>
          <w:color w:val="FF0000"/>
          <w:sz w:val="28"/>
          <w:szCs w:val="28"/>
        </w:rPr>
      </w:pPr>
    </w:p>
    <w:p w:rsidR="00CB5DE0" w:rsidRPr="00CD6E27" w:rsidRDefault="00CB5DE0" w:rsidP="008D7CF7">
      <w:pPr>
        <w:pStyle w:val="2"/>
        <w:ind w:left="709" w:hanging="1"/>
        <w:jc w:val="both"/>
        <w:rPr>
          <w:b w:val="0"/>
          <w:i w:val="0"/>
          <w:color w:val="000000" w:themeColor="text1"/>
        </w:rPr>
      </w:pPr>
      <w:r w:rsidRPr="00CD6E27">
        <w:rPr>
          <w:b w:val="0"/>
          <w:i w:val="0"/>
          <w:color w:val="000000" w:themeColor="text1"/>
        </w:rPr>
        <w:t xml:space="preserve">3. </w:t>
      </w:r>
      <w:r w:rsidRPr="00CD6E27">
        <w:rPr>
          <w:b w:val="0"/>
          <w:i w:val="0"/>
          <w:color w:val="000000" w:themeColor="text1"/>
        </w:rPr>
        <w:tab/>
        <w:t>Жилая застройка.</w:t>
      </w:r>
    </w:p>
    <w:p w:rsidR="009C0D22" w:rsidRPr="00CD6E27" w:rsidRDefault="009C0D22" w:rsidP="00E15A60">
      <w:pPr>
        <w:jc w:val="both"/>
        <w:rPr>
          <w:i/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>Существующее положение:</w:t>
      </w:r>
    </w:p>
    <w:p w:rsidR="009C0D22" w:rsidRPr="00CD6E27" w:rsidRDefault="009C0D22" w:rsidP="00D91466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В границах проектирования расположена сложившаяся застройка малоэтажными жилыми домами 1- 3 этажа.</w:t>
      </w:r>
    </w:p>
    <w:p w:rsidR="009C0D22" w:rsidRPr="00CD6E27" w:rsidRDefault="00D91466" w:rsidP="00D91466">
      <w:pPr>
        <w:jc w:val="both"/>
        <w:rPr>
          <w:i/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 xml:space="preserve">Проектные решения: </w:t>
      </w:r>
      <w:r w:rsidR="009C0D22" w:rsidRPr="00CD6E27">
        <w:rPr>
          <w:color w:val="000000" w:themeColor="text1"/>
          <w:sz w:val="28"/>
          <w:szCs w:val="28"/>
        </w:rPr>
        <w:t>Развитие не предусматривается.</w:t>
      </w:r>
    </w:p>
    <w:p w:rsidR="00CB5DE0" w:rsidRPr="00CD6E27" w:rsidRDefault="00CB5DE0" w:rsidP="00CB5DE0">
      <w:pPr>
        <w:rPr>
          <w:color w:val="000000" w:themeColor="text1"/>
          <w:sz w:val="28"/>
          <w:szCs w:val="28"/>
        </w:rPr>
      </w:pPr>
    </w:p>
    <w:p w:rsidR="00CB5DE0" w:rsidRPr="00CD6E27" w:rsidRDefault="00465675" w:rsidP="008D7CF7">
      <w:pPr>
        <w:ind w:firstLine="708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4.</w:t>
      </w:r>
      <w:r w:rsidR="00CB5DE0" w:rsidRPr="00CD6E27">
        <w:rPr>
          <w:color w:val="000000" w:themeColor="text1"/>
          <w:sz w:val="28"/>
          <w:szCs w:val="28"/>
        </w:rPr>
        <w:t xml:space="preserve"> </w:t>
      </w:r>
      <w:r w:rsidR="00CB5DE0" w:rsidRPr="00CD6E27">
        <w:rPr>
          <w:color w:val="000000" w:themeColor="text1"/>
          <w:sz w:val="28"/>
          <w:szCs w:val="28"/>
        </w:rPr>
        <w:tab/>
        <w:t>Население.</w:t>
      </w:r>
    </w:p>
    <w:p w:rsidR="009C0D22" w:rsidRPr="00CD6E27" w:rsidRDefault="009C0D22" w:rsidP="009C0D22">
      <w:pPr>
        <w:rPr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>Существующее положение:</w:t>
      </w:r>
    </w:p>
    <w:p w:rsidR="009C0D22" w:rsidRPr="00CD6E27" w:rsidRDefault="009C0D22" w:rsidP="00D91466">
      <w:pPr>
        <w:ind w:firstLine="708"/>
        <w:jc w:val="both"/>
        <w:rPr>
          <w:i/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9C0D22" w:rsidRPr="00CD6E27" w:rsidRDefault="009C0D22" w:rsidP="009C0D22">
      <w:pPr>
        <w:rPr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 xml:space="preserve">Проектные предложения: </w:t>
      </w:r>
      <w:r w:rsidRPr="00CD6E27">
        <w:rPr>
          <w:color w:val="000000" w:themeColor="text1"/>
          <w:sz w:val="28"/>
          <w:szCs w:val="28"/>
        </w:rPr>
        <w:t>развитие не предусматривается.</w:t>
      </w:r>
    </w:p>
    <w:p w:rsidR="009C0D22" w:rsidRPr="00CD6E27" w:rsidRDefault="009C0D22" w:rsidP="009C0D22">
      <w:pPr>
        <w:rPr>
          <w:color w:val="000000" w:themeColor="text1"/>
          <w:sz w:val="28"/>
          <w:szCs w:val="28"/>
        </w:rPr>
      </w:pPr>
    </w:p>
    <w:p w:rsidR="00CB5DE0" w:rsidRPr="00CD6E27" w:rsidRDefault="00465675" w:rsidP="008D7CF7">
      <w:pPr>
        <w:ind w:left="851" w:hanging="143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lastRenderedPageBreak/>
        <w:t>5.</w:t>
      </w:r>
      <w:r w:rsidR="00CB5DE0" w:rsidRPr="00CD6E27">
        <w:rPr>
          <w:color w:val="000000" w:themeColor="text1"/>
          <w:sz w:val="28"/>
          <w:szCs w:val="28"/>
        </w:rPr>
        <w:t xml:space="preserve"> </w:t>
      </w:r>
      <w:r w:rsidR="00CB5DE0" w:rsidRPr="00CD6E27">
        <w:rPr>
          <w:color w:val="000000" w:themeColor="text1"/>
          <w:sz w:val="28"/>
          <w:szCs w:val="28"/>
        </w:rPr>
        <w:tab/>
        <w:t>Объекты общественно- делового назначения</w:t>
      </w:r>
      <w:r w:rsidR="00E15A60" w:rsidRPr="00CD6E27">
        <w:rPr>
          <w:color w:val="000000" w:themeColor="text1"/>
          <w:sz w:val="28"/>
          <w:szCs w:val="28"/>
        </w:rPr>
        <w:t>.</w:t>
      </w:r>
    </w:p>
    <w:p w:rsidR="009C0D22" w:rsidRPr="00CD6E27" w:rsidRDefault="009C0D22" w:rsidP="009C0D22">
      <w:pPr>
        <w:rPr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 xml:space="preserve">Существующее положение: </w:t>
      </w:r>
      <w:r w:rsidRPr="00CD6E27">
        <w:rPr>
          <w:color w:val="000000" w:themeColor="text1"/>
          <w:sz w:val="28"/>
          <w:szCs w:val="28"/>
        </w:rPr>
        <w:t>в настоящее время объекты общественно-делового назначения на территории проектирования присутствуют.</w:t>
      </w:r>
    </w:p>
    <w:p w:rsidR="005066C7" w:rsidRPr="00CD6E27" w:rsidRDefault="005066C7" w:rsidP="009C0D22">
      <w:pPr>
        <w:rPr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tblInd w:w="1185" w:type="dxa"/>
        <w:tblLook w:val="04A0" w:firstRow="1" w:lastRow="0" w:firstColumn="1" w:lastColumn="0" w:noHBand="0" w:noVBand="1"/>
      </w:tblPr>
      <w:tblGrid>
        <w:gridCol w:w="2619"/>
        <w:gridCol w:w="2270"/>
        <w:gridCol w:w="1807"/>
      </w:tblGrid>
      <w:tr w:rsidR="005B2637" w:rsidRPr="00CD6E27" w:rsidTr="005B2637">
        <w:tc>
          <w:tcPr>
            <w:tcW w:w="2619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270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Кадастровый номер</w:t>
            </w:r>
          </w:p>
        </w:tc>
        <w:tc>
          <w:tcPr>
            <w:tcW w:w="1807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Площадь</w:t>
            </w:r>
          </w:p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(кв.м.)</w:t>
            </w:r>
          </w:p>
        </w:tc>
      </w:tr>
      <w:tr w:rsidR="005B2637" w:rsidRPr="00CD6E27" w:rsidTr="005B2637">
        <w:tc>
          <w:tcPr>
            <w:tcW w:w="2619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 xml:space="preserve">Псковская обл., г. Псков, ул. </w:t>
            </w:r>
            <w:proofErr w:type="spellStart"/>
            <w:r w:rsidRPr="00CD6E27">
              <w:rPr>
                <w:color w:val="000000" w:themeColor="text1"/>
                <w:sz w:val="28"/>
                <w:szCs w:val="28"/>
              </w:rPr>
              <w:t>Подвишенская</w:t>
            </w:r>
            <w:proofErr w:type="spellEnd"/>
            <w:r w:rsidRPr="00CD6E27">
              <w:rPr>
                <w:color w:val="000000" w:themeColor="text1"/>
                <w:sz w:val="28"/>
                <w:szCs w:val="28"/>
              </w:rPr>
              <w:t>, д. 3</w:t>
            </w:r>
          </w:p>
        </w:tc>
        <w:tc>
          <w:tcPr>
            <w:tcW w:w="2270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60:27:0050102:2</w:t>
            </w:r>
          </w:p>
        </w:tc>
        <w:tc>
          <w:tcPr>
            <w:tcW w:w="1807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8105</w:t>
            </w:r>
          </w:p>
        </w:tc>
      </w:tr>
      <w:tr w:rsidR="005B2637" w:rsidRPr="00CD6E27" w:rsidTr="005B2637">
        <w:tc>
          <w:tcPr>
            <w:tcW w:w="2619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Псковская область, г. Псков, ул. Максима Горького, дом 1</w:t>
            </w:r>
          </w:p>
        </w:tc>
        <w:tc>
          <w:tcPr>
            <w:tcW w:w="2270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60:27:0050202:15</w:t>
            </w:r>
          </w:p>
        </w:tc>
        <w:tc>
          <w:tcPr>
            <w:tcW w:w="1807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2 884</w:t>
            </w:r>
          </w:p>
        </w:tc>
      </w:tr>
      <w:tr w:rsidR="005B2637" w:rsidRPr="00CD6E27" w:rsidTr="005B2637">
        <w:tc>
          <w:tcPr>
            <w:tcW w:w="2619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Псковская область, г. Псков, ул. Максима Горького, дом 1</w:t>
            </w:r>
          </w:p>
        </w:tc>
        <w:tc>
          <w:tcPr>
            <w:tcW w:w="2270" w:type="dxa"/>
          </w:tcPr>
          <w:p w:rsidR="005B2637" w:rsidRPr="00CD6E27" w:rsidRDefault="005B2637" w:rsidP="004E4607">
            <w:pPr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60:27:0050202:51</w:t>
            </w:r>
          </w:p>
        </w:tc>
        <w:tc>
          <w:tcPr>
            <w:tcW w:w="1807" w:type="dxa"/>
          </w:tcPr>
          <w:p w:rsidR="005B2637" w:rsidRPr="00CD6E27" w:rsidRDefault="009B3A1A" w:rsidP="009B3A1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3 018</w:t>
            </w:r>
          </w:p>
        </w:tc>
      </w:tr>
    </w:tbl>
    <w:p w:rsidR="0075357F" w:rsidRPr="00CD6E27" w:rsidRDefault="0075357F" w:rsidP="009C0D22">
      <w:pPr>
        <w:rPr>
          <w:color w:val="000000" w:themeColor="text1"/>
          <w:sz w:val="28"/>
          <w:szCs w:val="28"/>
        </w:rPr>
      </w:pPr>
    </w:p>
    <w:p w:rsidR="009C0D22" w:rsidRPr="00CD6E27" w:rsidRDefault="009C0D22" w:rsidP="009C0D22">
      <w:pPr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 xml:space="preserve"> </w:t>
      </w:r>
      <w:r w:rsidR="0075357F" w:rsidRPr="00CD6E27">
        <w:rPr>
          <w:i/>
          <w:color w:val="000000" w:themeColor="text1"/>
          <w:sz w:val="28"/>
          <w:szCs w:val="28"/>
        </w:rPr>
        <w:t>Проектные предложения</w:t>
      </w:r>
      <w:proofErr w:type="gramStart"/>
      <w:r w:rsidR="0075357F" w:rsidRPr="00CD6E27">
        <w:rPr>
          <w:color w:val="000000" w:themeColor="text1"/>
          <w:sz w:val="28"/>
          <w:szCs w:val="28"/>
        </w:rPr>
        <w:t>: На</w:t>
      </w:r>
      <w:proofErr w:type="gramEnd"/>
      <w:r w:rsidR="0075357F" w:rsidRPr="00CD6E27">
        <w:rPr>
          <w:color w:val="000000" w:themeColor="text1"/>
          <w:sz w:val="28"/>
          <w:szCs w:val="28"/>
        </w:rPr>
        <w:t xml:space="preserve"> земельном участке с КН 60:27:0050102:212 (ИЗМ5) планируется размещения объекта торговли – магазина.</w:t>
      </w:r>
    </w:p>
    <w:p w:rsidR="0075357F" w:rsidRPr="00CD6E27" w:rsidRDefault="0075357F" w:rsidP="009C0D22">
      <w:pPr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ab/>
      </w:r>
    </w:p>
    <w:p w:rsidR="008D7CF7" w:rsidRPr="00CD6E27" w:rsidRDefault="004968C7" w:rsidP="008D7CF7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6</w:t>
      </w:r>
      <w:r w:rsidR="008D7CF7" w:rsidRPr="00CD6E27">
        <w:rPr>
          <w:color w:val="000000" w:themeColor="text1"/>
          <w:sz w:val="28"/>
          <w:szCs w:val="28"/>
        </w:rPr>
        <w:t>. Объекты социальной инфраструктуры.</w:t>
      </w:r>
    </w:p>
    <w:p w:rsidR="008D7CF7" w:rsidRPr="00CD6E27" w:rsidRDefault="004968C7" w:rsidP="008D7CF7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 xml:space="preserve">Планируется изменение </w:t>
      </w:r>
      <w:r w:rsidR="008D7CF7" w:rsidRPr="00CD6E27">
        <w:rPr>
          <w:color w:val="000000" w:themeColor="text1"/>
          <w:sz w:val="28"/>
          <w:szCs w:val="28"/>
        </w:rPr>
        <w:t xml:space="preserve">земельных участков </w:t>
      </w:r>
      <w:r w:rsidR="00EE6C8A" w:rsidRPr="00CD6E27">
        <w:rPr>
          <w:color w:val="000000" w:themeColor="text1"/>
          <w:sz w:val="28"/>
          <w:szCs w:val="28"/>
        </w:rPr>
        <w:t>с кадастровыми</w:t>
      </w:r>
      <w:r w:rsidR="008D7CF7" w:rsidRPr="00CD6E27">
        <w:rPr>
          <w:color w:val="000000" w:themeColor="text1"/>
          <w:sz w:val="28"/>
          <w:szCs w:val="28"/>
        </w:rPr>
        <w:t xml:space="preserve"> </w:t>
      </w:r>
      <w:r w:rsidR="00EE6C8A" w:rsidRPr="00CD6E27">
        <w:rPr>
          <w:color w:val="000000" w:themeColor="text1"/>
          <w:sz w:val="28"/>
          <w:szCs w:val="28"/>
        </w:rPr>
        <w:t xml:space="preserve">номерами </w:t>
      </w:r>
      <w:r w:rsidR="00922809" w:rsidRPr="00CD6E27">
        <w:rPr>
          <w:color w:val="000000" w:themeColor="text1"/>
          <w:sz w:val="28"/>
          <w:szCs w:val="28"/>
        </w:rPr>
        <w:t>60:27:0000000:4455</w:t>
      </w:r>
      <w:r w:rsidR="008D7CF7" w:rsidRPr="00CD6E27">
        <w:rPr>
          <w:color w:val="000000" w:themeColor="text1"/>
          <w:sz w:val="28"/>
          <w:szCs w:val="28"/>
        </w:rPr>
        <w:t xml:space="preserve">, </w:t>
      </w:r>
      <w:r w:rsidR="00922809" w:rsidRPr="00CD6E27">
        <w:rPr>
          <w:color w:val="000000" w:themeColor="text1"/>
          <w:sz w:val="28"/>
          <w:szCs w:val="28"/>
        </w:rPr>
        <w:t>60:27:0050201:188</w:t>
      </w:r>
      <w:r w:rsidRPr="00CD6E27">
        <w:rPr>
          <w:color w:val="000000" w:themeColor="text1"/>
          <w:sz w:val="28"/>
          <w:szCs w:val="28"/>
        </w:rPr>
        <w:t xml:space="preserve">, </w:t>
      </w:r>
      <w:r w:rsidR="0089058F" w:rsidRPr="00CD6E27">
        <w:rPr>
          <w:color w:val="000000" w:themeColor="text1"/>
          <w:sz w:val="28"/>
          <w:szCs w:val="28"/>
        </w:rPr>
        <w:t>для размещения</w:t>
      </w:r>
      <w:r w:rsidR="00EE6C8A" w:rsidRPr="00CD6E27">
        <w:rPr>
          <w:color w:val="000000" w:themeColor="text1"/>
          <w:sz w:val="28"/>
          <w:szCs w:val="28"/>
        </w:rPr>
        <w:t xml:space="preserve"> объектов социальной инфраструктуры, включающих объекты спорта</w:t>
      </w:r>
      <w:r w:rsidR="00922809" w:rsidRPr="00CD6E27">
        <w:rPr>
          <w:color w:val="000000" w:themeColor="text1"/>
          <w:sz w:val="28"/>
          <w:szCs w:val="28"/>
        </w:rPr>
        <w:t xml:space="preserve"> и</w:t>
      </w:r>
      <w:r w:rsidR="00EE6C8A" w:rsidRPr="00CD6E27">
        <w:rPr>
          <w:color w:val="000000" w:themeColor="text1"/>
          <w:sz w:val="28"/>
          <w:szCs w:val="28"/>
        </w:rPr>
        <w:t xml:space="preserve"> образования</w:t>
      </w:r>
      <w:r w:rsidR="00922809" w:rsidRPr="00CD6E27">
        <w:rPr>
          <w:color w:val="000000" w:themeColor="text1"/>
          <w:sz w:val="28"/>
          <w:szCs w:val="28"/>
        </w:rPr>
        <w:t xml:space="preserve">. </w:t>
      </w:r>
    </w:p>
    <w:p w:rsidR="004968C7" w:rsidRPr="00CD6E27" w:rsidRDefault="004968C7" w:rsidP="004968C7">
      <w:pPr>
        <w:jc w:val="both"/>
        <w:rPr>
          <w:color w:val="000000" w:themeColor="text1"/>
          <w:sz w:val="28"/>
          <w:szCs w:val="28"/>
        </w:rPr>
      </w:pPr>
    </w:p>
    <w:p w:rsidR="004968C7" w:rsidRPr="00CD6E27" w:rsidRDefault="004968C7" w:rsidP="004968C7">
      <w:pPr>
        <w:ind w:left="851" w:hanging="851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6.1.  Объекты спортивного назначения.</w:t>
      </w:r>
    </w:p>
    <w:p w:rsidR="004968C7" w:rsidRPr="00CD6E27" w:rsidRDefault="004968C7" w:rsidP="00AC2743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>Проектные предложения</w:t>
      </w:r>
      <w:r w:rsidRPr="00CD6E27">
        <w:rPr>
          <w:color w:val="000000" w:themeColor="text1"/>
          <w:sz w:val="28"/>
          <w:szCs w:val="28"/>
        </w:rPr>
        <w:t xml:space="preserve">: Спортивные объекты будут располагаться на территории </w:t>
      </w:r>
      <w:r w:rsidR="00AC2743" w:rsidRPr="00CD6E27">
        <w:rPr>
          <w:color w:val="000000" w:themeColor="text1"/>
          <w:sz w:val="28"/>
          <w:szCs w:val="28"/>
        </w:rPr>
        <w:t>изменяемого земельного участка</w:t>
      </w:r>
      <w:r w:rsidR="00937E5A" w:rsidRPr="00CD6E27">
        <w:rPr>
          <w:color w:val="000000" w:themeColor="text1"/>
          <w:sz w:val="28"/>
          <w:szCs w:val="28"/>
        </w:rPr>
        <w:t xml:space="preserve"> </w:t>
      </w:r>
      <w:r w:rsidR="00AC2743" w:rsidRPr="00CD6E27">
        <w:rPr>
          <w:color w:val="000000" w:themeColor="text1"/>
          <w:sz w:val="28"/>
          <w:szCs w:val="28"/>
        </w:rPr>
        <w:t>ИЗМ</w:t>
      </w:r>
      <w:r w:rsidR="00BA44DA" w:rsidRPr="00CD6E27">
        <w:rPr>
          <w:color w:val="000000" w:themeColor="text1"/>
          <w:sz w:val="28"/>
          <w:szCs w:val="28"/>
        </w:rPr>
        <w:t>4</w:t>
      </w:r>
      <w:r w:rsidR="00AC2743" w:rsidRPr="00CD6E27">
        <w:rPr>
          <w:color w:val="000000" w:themeColor="text1"/>
          <w:sz w:val="28"/>
          <w:szCs w:val="28"/>
        </w:rPr>
        <w:t>.</w:t>
      </w:r>
    </w:p>
    <w:p w:rsidR="004968C7" w:rsidRPr="00CD6E27" w:rsidRDefault="004968C7" w:rsidP="004968C7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Открытые спортивные сооружения</w:t>
      </w:r>
      <w:r w:rsidR="002F0490" w:rsidRPr="00CD6E27">
        <w:rPr>
          <w:color w:val="000000" w:themeColor="text1"/>
          <w:sz w:val="28"/>
          <w:szCs w:val="28"/>
        </w:rPr>
        <w:t xml:space="preserve"> совмещенные с элементами благоустройства территории</w:t>
      </w:r>
      <w:r w:rsidR="00922809" w:rsidRPr="00CD6E27">
        <w:rPr>
          <w:color w:val="000000" w:themeColor="text1"/>
          <w:sz w:val="28"/>
          <w:szCs w:val="28"/>
        </w:rPr>
        <w:t xml:space="preserve"> (парковая зона)</w:t>
      </w:r>
      <w:r w:rsidRPr="00CD6E27">
        <w:rPr>
          <w:color w:val="000000" w:themeColor="text1"/>
          <w:sz w:val="28"/>
          <w:szCs w:val="28"/>
        </w:rPr>
        <w:t xml:space="preserve"> предполагаются на территории земельных участков </w:t>
      </w:r>
      <w:r w:rsidR="00922809" w:rsidRPr="00CD6E27">
        <w:rPr>
          <w:color w:val="000000" w:themeColor="text1"/>
          <w:sz w:val="28"/>
          <w:szCs w:val="28"/>
        </w:rPr>
        <w:t>60:27:0000000:4454, 60:27:0000000:4453</w:t>
      </w:r>
      <w:r w:rsidR="00BA44DA" w:rsidRPr="00CD6E27">
        <w:rPr>
          <w:color w:val="000000" w:themeColor="text1"/>
          <w:sz w:val="28"/>
          <w:szCs w:val="28"/>
        </w:rPr>
        <w:t>.</w:t>
      </w:r>
    </w:p>
    <w:p w:rsidR="0089058F" w:rsidRPr="00CD6E27" w:rsidRDefault="0089058F" w:rsidP="004968C7">
      <w:pPr>
        <w:ind w:firstLine="708"/>
        <w:jc w:val="both"/>
        <w:rPr>
          <w:color w:val="000000" w:themeColor="text1"/>
          <w:sz w:val="28"/>
          <w:szCs w:val="28"/>
        </w:rPr>
      </w:pPr>
    </w:p>
    <w:p w:rsidR="0089058F" w:rsidRPr="00CD6E27" w:rsidRDefault="0089058F" w:rsidP="0089058F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6.2 Объекты культуры.</w:t>
      </w:r>
    </w:p>
    <w:p w:rsidR="0089058F" w:rsidRPr="00CD6E27" w:rsidRDefault="0089058F" w:rsidP="0089058F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ab/>
      </w:r>
      <w:r w:rsidRPr="00CD6E27">
        <w:rPr>
          <w:i/>
          <w:color w:val="000000" w:themeColor="text1"/>
          <w:sz w:val="28"/>
          <w:szCs w:val="28"/>
        </w:rPr>
        <w:t>Проектные предложения</w:t>
      </w:r>
      <w:proofErr w:type="gramStart"/>
      <w:r w:rsidRPr="00CD6E27">
        <w:rPr>
          <w:color w:val="000000" w:themeColor="text1"/>
          <w:sz w:val="28"/>
          <w:szCs w:val="28"/>
        </w:rPr>
        <w:t>:</w:t>
      </w:r>
      <w:r w:rsidR="00F634AF">
        <w:rPr>
          <w:color w:val="000000" w:themeColor="text1"/>
          <w:sz w:val="28"/>
          <w:szCs w:val="28"/>
        </w:rPr>
        <w:t xml:space="preserve"> </w:t>
      </w:r>
      <w:r w:rsidRPr="00CD6E27">
        <w:rPr>
          <w:color w:val="000000" w:themeColor="text1"/>
          <w:sz w:val="28"/>
          <w:szCs w:val="28"/>
        </w:rPr>
        <w:t>На</w:t>
      </w:r>
      <w:proofErr w:type="gramEnd"/>
      <w:r w:rsidRPr="00CD6E27">
        <w:rPr>
          <w:color w:val="000000" w:themeColor="text1"/>
          <w:sz w:val="28"/>
          <w:szCs w:val="28"/>
        </w:rPr>
        <w:t xml:space="preserve"> территории</w:t>
      </w:r>
      <w:r w:rsidR="00922809" w:rsidRPr="00CD6E27">
        <w:rPr>
          <w:color w:val="000000" w:themeColor="text1"/>
          <w:sz w:val="28"/>
          <w:szCs w:val="28"/>
        </w:rPr>
        <w:t xml:space="preserve"> </w:t>
      </w:r>
      <w:r w:rsidRPr="00CD6E27">
        <w:rPr>
          <w:color w:val="000000" w:themeColor="text1"/>
          <w:sz w:val="28"/>
          <w:szCs w:val="28"/>
        </w:rPr>
        <w:t xml:space="preserve">земельного участка </w:t>
      </w:r>
      <w:r w:rsidR="00922809" w:rsidRPr="00CD6E27">
        <w:rPr>
          <w:color w:val="000000" w:themeColor="text1"/>
          <w:sz w:val="28"/>
          <w:szCs w:val="28"/>
        </w:rPr>
        <w:t xml:space="preserve">60:27:0000000:4456 </w:t>
      </w:r>
      <w:r w:rsidRPr="00CD6E27">
        <w:rPr>
          <w:color w:val="000000" w:themeColor="text1"/>
          <w:sz w:val="28"/>
          <w:szCs w:val="28"/>
        </w:rPr>
        <w:t>планируется размещение музе</w:t>
      </w:r>
      <w:r w:rsidR="00AC2743" w:rsidRPr="00CD6E27">
        <w:rPr>
          <w:color w:val="000000" w:themeColor="text1"/>
          <w:sz w:val="28"/>
          <w:szCs w:val="28"/>
        </w:rPr>
        <w:t>я</w:t>
      </w:r>
      <w:r w:rsidRPr="00CD6E27">
        <w:rPr>
          <w:color w:val="000000" w:themeColor="text1"/>
          <w:sz w:val="28"/>
          <w:szCs w:val="28"/>
        </w:rPr>
        <w:t xml:space="preserve"> – исторического парка «РОССИЯ - МОЯ ИСТОРИЯ».</w:t>
      </w:r>
    </w:p>
    <w:p w:rsidR="0089058F" w:rsidRPr="00CD6E27" w:rsidRDefault="0089058F" w:rsidP="0089058F">
      <w:pPr>
        <w:jc w:val="both"/>
        <w:rPr>
          <w:color w:val="000000" w:themeColor="text1"/>
          <w:sz w:val="28"/>
          <w:szCs w:val="28"/>
        </w:rPr>
      </w:pPr>
    </w:p>
    <w:p w:rsidR="0089058F" w:rsidRPr="00CD6E27" w:rsidRDefault="0089058F" w:rsidP="0089058F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6.3 Объекты образования.</w:t>
      </w:r>
    </w:p>
    <w:p w:rsidR="0089058F" w:rsidRPr="00CD6E27" w:rsidRDefault="0089058F" w:rsidP="00AC2743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i/>
          <w:color w:val="000000" w:themeColor="text1"/>
          <w:sz w:val="28"/>
          <w:szCs w:val="28"/>
        </w:rPr>
        <w:t>Проектные предложения</w:t>
      </w:r>
      <w:proofErr w:type="gramStart"/>
      <w:r w:rsidRPr="00CD6E27">
        <w:rPr>
          <w:color w:val="000000" w:themeColor="text1"/>
          <w:sz w:val="28"/>
          <w:szCs w:val="28"/>
        </w:rPr>
        <w:t>:</w:t>
      </w:r>
      <w:r w:rsidR="00AC2743" w:rsidRPr="00CD6E27">
        <w:rPr>
          <w:color w:val="000000" w:themeColor="text1"/>
          <w:sz w:val="28"/>
          <w:szCs w:val="28"/>
        </w:rPr>
        <w:t xml:space="preserve"> На</w:t>
      </w:r>
      <w:proofErr w:type="gramEnd"/>
      <w:r w:rsidR="00AC2743" w:rsidRPr="00CD6E27">
        <w:rPr>
          <w:color w:val="000000" w:themeColor="text1"/>
          <w:sz w:val="28"/>
          <w:szCs w:val="28"/>
        </w:rPr>
        <w:t xml:space="preserve"> территории изменяемого земельного участка ИЗМ</w:t>
      </w:r>
      <w:r w:rsidR="00BA44DA" w:rsidRPr="00CD6E27">
        <w:rPr>
          <w:color w:val="000000" w:themeColor="text1"/>
          <w:sz w:val="28"/>
          <w:szCs w:val="28"/>
        </w:rPr>
        <w:t>3</w:t>
      </w:r>
      <w:r w:rsidR="00AC2743" w:rsidRPr="00CD6E27">
        <w:rPr>
          <w:color w:val="000000" w:themeColor="text1"/>
          <w:sz w:val="28"/>
          <w:szCs w:val="28"/>
        </w:rPr>
        <w:t xml:space="preserve"> планируется размещение </w:t>
      </w:r>
      <w:r w:rsidR="00922809" w:rsidRPr="00CD6E27">
        <w:rPr>
          <w:color w:val="000000" w:themeColor="text1"/>
          <w:sz w:val="28"/>
          <w:szCs w:val="28"/>
        </w:rPr>
        <w:t>общеобразовательной школы на 530 учащихся.</w:t>
      </w:r>
    </w:p>
    <w:p w:rsidR="004968C7" w:rsidRPr="00CD6E27" w:rsidRDefault="004968C7" w:rsidP="004968C7">
      <w:pPr>
        <w:jc w:val="both"/>
        <w:rPr>
          <w:color w:val="000000" w:themeColor="text1"/>
          <w:sz w:val="28"/>
          <w:szCs w:val="28"/>
        </w:rPr>
      </w:pPr>
    </w:p>
    <w:p w:rsidR="00BA44DA" w:rsidRPr="00CD6E27" w:rsidRDefault="00BA44DA" w:rsidP="004968C7">
      <w:pPr>
        <w:jc w:val="both"/>
        <w:rPr>
          <w:color w:val="000000" w:themeColor="text1"/>
          <w:sz w:val="28"/>
          <w:szCs w:val="28"/>
        </w:rPr>
      </w:pPr>
    </w:p>
    <w:p w:rsidR="00BA44DA" w:rsidRPr="00CD6E27" w:rsidRDefault="00BA44DA" w:rsidP="004968C7">
      <w:pPr>
        <w:jc w:val="both"/>
        <w:rPr>
          <w:color w:val="000000" w:themeColor="text1"/>
          <w:sz w:val="28"/>
          <w:szCs w:val="28"/>
        </w:rPr>
      </w:pPr>
    </w:p>
    <w:p w:rsidR="008D7CF7" w:rsidRPr="00CD6E27" w:rsidRDefault="008D7CF7" w:rsidP="008D7CF7">
      <w:pPr>
        <w:jc w:val="both"/>
        <w:rPr>
          <w:color w:val="000000" w:themeColor="text1"/>
          <w:sz w:val="28"/>
          <w:szCs w:val="28"/>
        </w:rPr>
      </w:pPr>
    </w:p>
    <w:p w:rsidR="00EE6C8A" w:rsidRPr="00CD6E27" w:rsidRDefault="004968C7" w:rsidP="008D7CF7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7</w:t>
      </w:r>
      <w:r w:rsidR="00EE6C8A" w:rsidRPr="00CD6E27">
        <w:rPr>
          <w:color w:val="000000" w:themeColor="text1"/>
          <w:sz w:val="28"/>
          <w:szCs w:val="28"/>
        </w:rPr>
        <w:t>. Объекты медицинских организаций.</w:t>
      </w:r>
    </w:p>
    <w:p w:rsidR="00EE6C8A" w:rsidRPr="00CD6E27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У территории земельного участка 60:27:0050103:42 (ГБУЗ ПО «Псковский перинатальный центр») предполагается размещение двух объектов:</w:t>
      </w:r>
    </w:p>
    <w:p w:rsidR="00EE6C8A" w:rsidRPr="00CD6E27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- гостевая автостоянка для медицинских организаций (ЗУ4)</w:t>
      </w:r>
    </w:p>
    <w:p w:rsidR="00EE6C8A" w:rsidRPr="00CD6E27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- вертолетная площадка для санитарной авиации (ЗУ</w:t>
      </w:r>
      <w:r w:rsidR="00E33654" w:rsidRPr="00CD6E27">
        <w:rPr>
          <w:color w:val="000000" w:themeColor="text1"/>
          <w:sz w:val="28"/>
          <w:szCs w:val="28"/>
        </w:rPr>
        <w:t>3</w:t>
      </w:r>
      <w:r w:rsidRPr="00CD6E27">
        <w:rPr>
          <w:color w:val="000000" w:themeColor="text1"/>
          <w:sz w:val="28"/>
          <w:szCs w:val="28"/>
        </w:rPr>
        <w:t>).</w:t>
      </w:r>
    </w:p>
    <w:p w:rsidR="00EE6C8A" w:rsidRPr="00CD6E27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Организация вертолетной площадки должна быть выполнена с учетом технических регламентов на проектирование таких объектов.</w:t>
      </w:r>
    </w:p>
    <w:p w:rsidR="004522FB" w:rsidRPr="00CD6E27" w:rsidRDefault="004522FB" w:rsidP="00EE6C8A">
      <w:pPr>
        <w:ind w:firstLine="708"/>
        <w:jc w:val="both"/>
        <w:rPr>
          <w:color w:val="000000" w:themeColor="text1"/>
          <w:sz w:val="28"/>
          <w:szCs w:val="28"/>
        </w:rPr>
      </w:pPr>
    </w:p>
    <w:p w:rsidR="004522FB" w:rsidRPr="00CD6E27" w:rsidRDefault="004968C7" w:rsidP="004522FB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8</w:t>
      </w:r>
      <w:r w:rsidR="004522FB" w:rsidRPr="00CD6E27">
        <w:rPr>
          <w:color w:val="000000" w:themeColor="text1"/>
          <w:sz w:val="28"/>
          <w:szCs w:val="28"/>
        </w:rPr>
        <w:t xml:space="preserve">. </w:t>
      </w:r>
      <w:r w:rsidR="00306A86" w:rsidRPr="00CD6E27">
        <w:rPr>
          <w:color w:val="000000" w:themeColor="text1"/>
          <w:sz w:val="28"/>
          <w:szCs w:val="28"/>
        </w:rPr>
        <w:t>Зона смешанной застройки промышленного и делового назначения</w:t>
      </w:r>
    </w:p>
    <w:p w:rsidR="004522FB" w:rsidRPr="00CD6E27" w:rsidRDefault="004522FB" w:rsidP="004522FB">
      <w:pPr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ab/>
        <w:t xml:space="preserve">В границах данной зоны предполагается размещение, реконструкция объектов капитального строительства </w:t>
      </w:r>
      <w:r w:rsidR="00306A86" w:rsidRPr="00CD6E27">
        <w:rPr>
          <w:color w:val="000000" w:themeColor="text1"/>
          <w:sz w:val="28"/>
          <w:szCs w:val="28"/>
        </w:rPr>
        <w:t>промышленного и делового назначения.</w:t>
      </w:r>
    </w:p>
    <w:p w:rsidR="00CB5DE0" w:rsidRPr="00CD6E27" w:rsidRDefault="004968C7" w:rsidP="00F20F60">
      <w:pPr>
        <w:pStyle w:val="2"/>
        <w:ind w:firstLine="0"/>
        <w:jc w:val="both"/>
        <w:rPr>
          <w:b w:val="0"/>
          <w:i w:val="0"/>
          <w:color w:val="000000" w:themeColor="text1"/>
        </w:rPr>
      </w:pPr>
      <w:r w:rsidRPr="00CD6E27">
        <w:rPr>
          <w:b w:val="0"/>
          <w:i w:val="0"/>
          <w:color w:val="000000" w:themeColor="text1"/>
        </w:rPr>
        <w:t>9</w:t>
      </w:r>
      <w:r w:rsidR="00E30AA5" w:rsidRPr="00CD6E27">
        <w:rPr>
          <w:b w:val="0"/>
          <w:i w:val="0"/>
          <w:color w:val="000000" w:themeColor="text1"/>
        </w:rPr>
        <w:t>.</w:t>
      </w:r>
      <w:r w:rsidR="00F20F60" w:rsidRPr="00CD6E27">
        <w:rPr>
          <w:b w:val="0"/>
          <w:i w:val="0"/>
          <w:color w:val="000000" w:themeColor="text1"/>
        </w:rPr>
        <w:t xml:space="preserve"> </w:t>
      </w:r>
      <w:r w:rsidR="0017010E" w:rsidRPr="00CD6E27">
        <w:rPr>
          <w:b w:val="0"/>
          <w:i w:val="0"/>
          <w:color w:val="000000" w:themeColor="text1"/>
        </w:rPr>
        <w:t>О</w:t>
      </w:r>
      <w:r w:rsidR="00F20F60" w:rsidRPr="00CD6E27">
        <w:rPr>
          <w:b w:val="0"/>
          <w:i w:val="0"/>
          <w:color w:val="000000" w:themeColor="text1"/>
        </w:rPr>
        <w:t>бъект</w:t>
      </w:r>
      <w:r w:rsidR="0017010E" w:rsidRPr="00CD6E27">
        <w:rPr>
          <w:b w:val="0"/>
          <w:i w:val="0"/>
          <w:color w:val="000000" w:themeColor="text1"/>
        </w:rPr>
        <w:t>ы</w:t>
      </w:r>
      <w:r w:rsidR="00F20F60" w:rsidRPr="00CD6E27">
        <w:rPr>
          <w:b w:val="0"/>
          <w:i w:val="0"/>
          <w:color w:val="000000" w:themeColor="text1"/>
        </w:rPr>
        <w:t xml:space="preserve"> улично-дорожн</w:t>
      </w:r>
      <w:r w:rsidR="0089058F" w:rsidRPr="00CD6E27">
        <w:rPr>
          <w:b w:val="0"/>
          <w:i w:val="0"/>
          <w:color w:val="000000" w:themeColor="text1"/>
        </w:rPr>
        <w:t>ой сети</w:t>
      </w:r>
      <w:r w:rsidR="00C23924" w:rsidRPr="00CD6E27">
        <w:rPr>
          <w:b w:val="0"/>
          <w:i w:val="0"/>
          <w:color w:val="000000" w:themeColor="text1"/>
        </w:rPr>
        <w:t>.</w:t>
      </w:r>
    </w:p>
    <w:p w:rsidR="009C2108" w:rsidRPr="00CD6E27" w:rsidRDefault="009C2108" w:rsidP="002F0490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 xml:space="preserve">Улично-дорожная сеть выполнена в </w:t>
      </w:r>
      <w:r w:rsidR="00EE6C8A" w:rsidRPr="00CD6E27">
        <w:rPr>
          <w:color w:val="000000" w:themeColor="text1"/>
          <w:sz w:val="28"/>
          <w:szCs w:val="28"/>
        </w:rPr>
        <w:t>соответствии</w:t>
      </w:r>
      <w:r w:rsidRPr="00CD6E27">
        <w:rPr>
          <w:color w:val="000000" w:themeColor="text1"/>
          <w:sz w:val="28"/>
          <w:szCs w:val="28"/>
        </w:rPr>
        <w:t xml:space="preserve"> с</w:t>
      </w:r>
      <w:r w:rsidR="00EE6C8A" w:rsidRPr="00CD6E27">
        <w:rPr>
          <w:color w:val="000000" w:themeColor="text1"/>
          <w:sz w:val="28"/>
          <w:szCs w:val="28"/>
        </w:rPr>
        <w:t xml:space="preserve"> генеральным планом г. Пскова.  </w:t>
      </w:r>
      <w:r w:rsidRPr="00CD6E27">
        <w:rPr>
          <w:color w:val="000000" w:themeColor="text1"/>
          <w:sz w:val="28"/>
          <w:szCs w:val="28"/>
        </w:rPr>
        <w:t xml:space="preserve">Одной </w:t>
      </w:r>
      <w:r w:rsidR="00EE6C8A" w:rsidRPr="00CD6E27">
        <w:rPr>
          <w:color w:val="000000" w:themeColor="text1"/>
          <w:sz w:val="28"/>
          <w:szCs w:val="28"/>
        </w:rPr>
        <w:t>из целей</w:t>
      </w:r>
      <w:r w:rsidRPr="00CD6E27">
        <w:rPr>
          <w:color w:val="000000" w:themeColor="text1"/>
          <w:sz w:val="28"/>
          <w:szCs w:val="28"/>
        </w:rPr>
        <w:t xml:space="preserve"> проекта </w:t>
      </w:r>
      <w:r w:rsidR="002F0490" w:rsidRPr="00CD6E27">
        <w:rPr>
          <w:color w:val="000000" w:themeColor="text1"/>
          <w:sz w:val="28"/>
          <w:szCs w:val="28"/>
        </w:rPr>
        <w:t xml:space="preserve">планировки является определение </w:t>
      </w:r>
      <w:r w:rsidRPr="00CD6E27">
        <w:rPr>
          <w:color w:val="000000" w:themeColor="text1"/>
          <w:sz w:val="28"/>
          <w:szCs w:val="28"/>
        </w:rPr>
        <w:t xml:space="preserve">зоны планируемого </w:t>
      </w:r>
      <w:r w:rsidR="00F21A2B" w:rsidRPr="00CD6E27">
        <w:rPr>
          <w:color w:val="000000" w:themeColor="text1"/>
          <w:sz w:val="28"/>
          <w:szCs w:val="28"/>
        </w:rPr>
        <w:t>размещения автомобильной дороги</w:t>
      </w:r>
      <w:r w:rsidRPr="00CD6E27">
        <w:rPr>
          <w:color w:val="000000" w:themeColor="text1"/>
          <w:sz w:val="28"/>
          <w:szCs w:val="28"/>
        </w:rPr>
        <w:t xml:space="preserve"> -  улицы Кузбасская Дивизия.</w:t>
      </w:r>
    </w:p>
    <w:p w:rsidR="009C2108" w:rsidRPr="00CD6E27" w:rsidRDefault="009C2108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Началом проектируемой дороги является кромка асфа</w:t>
      </w:r>
      <w:r w:rsidR="00EE6C8A" w:rsidRPr="00CD6E27">
        <w:rPr>
          <w:color w:val="000000" w:themeColor="text1"/>
          <w:sz w:val="28"/>
          <w:szCs w:val="28"/>
        </w:rPr>
        <w:t>льтового покрытия ул. Юбилейной</w:t>
      </w:r>
      <w:r w:rsidRPr="00CD6E27">
        <w:rPr>
          <w:color w:val="000000" w:themeColor="text1"/>
          <w:sz w:val="28"/>
          <w:szCs w:val="28"/>
        </w:rPr>
        <w:t>, далее по существующей улице Кузбасская Дивизия, с устройством круговых движений с улицами Коммунальная и ул. Киселева.</w:t>
      </w:r>
    </w:p>
    <w:p w:rsidR="009C2108" w:rsidRPr="00CD6E27" w:rsidRDefault="00EE6C8A" w:rsidP="00EE6C8A">
      <w:pPr>
        <w:ind w:firstLine="708"/>
        <w:jc w:val="both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>Тротуары</w:t>
      </w:r>
      <w:r w:rsidR="009C2108" w:rsidRPr="00CD6E27">
        <w:rPr>
          <w:color w:val="000000" w:themeColor="text1"/>
          <w:sz w:val="28"/>
          <w:szCs w:val="28"/>
        </w:rPr>
        <w:t>, располагаются по обе стороны проезжей части.</w:t>
      </w:r>
      <w:r w:rsidRPr="00CD6E27">
        <w:rPr>
          <w:color w:val="000000" w:themeColor="text1"/>
          <w:sz w:val="28"/>
          <w:szCs w:val="28"/>
        </w:rPr>
        <w:t xml:space="preserve"> </w:t>
      </w:r>
      <w:r w:rsidR="009C2108" w:rsidRPr="00CD6E27">
        <w:rPr>
          <w:color w:val="000000" w:themeColor="text1"/>
          <w:sz w:val="28"/>
          <w:szCs w:val="28"/>
        </w:rPr>
        <w:t>Покрытие предлагается выполнить из асфальтобетонного покрытия.</w:t>
      </w:r>
    </w:p>
    <w:p w:rsidR="009C2108" w:rsidRPr="00CD6E27" w:rsidRDefault="009C2108" w:rsidP="00EE6C8A">
      <w:pPr>
        <w:jc w:val="both"/>
        <w:rPr>
          <w:color w:val="000000" w:themeColor="text1"/>
          <w:sz w:val="28"/>
          <w:szCs w:val="28"/>
        </w:rPr>
      </w:pPr>
    </w:p>
    <w:p w:rsidR="009C2108" w:rsidRPr="00CD6E27" w:rsidRDefault="009C2108" w:rsidP="00EE6C8A">
      <w:pPr>
        <w:jc w:val="center"/>
        <w:rPr>
          <w:color w:val="000000" w:themeColor="text1"/>
          <w:sz w:val="28"/>
          <w:szCs w:val="28"/>
        </w:rPr>
      </w:pPr>
      <w:r w:rsidRPr="00CD6E27">
        <w:rPr>
          <w:color w:val="000000" w:themeColor="text1"/>
          <w:sz w:val="28"/>
          <w:szCs w:val="28"/>
        </w:rPr>
        <w:t xml:space="preserve">Характеристика </w:t>
      </w:r>
      <w:r w:rsidR="00EE6C8A" w:rsidRPr="00CD6E27">
        <w:rPr>
          <w:color w:val="000000" w:themeColor="text1"/>
          <w:sz w:val="28"/>
          <w:szCs w:val="28"/>
        </w:rPr>
        <w:t>улицы Кузбасская Дивизия.</w:t>
      </w:r>
    </w:p>
    <w:p w:rsidR="009C2108" w:rsidRPr="00CD6E27" w:rsidRDefault="009C2108" w:rsidP="009C2108">
      <w:pPr>
        <w:jc w:val="center"/>
        <w:rPr>
          <w:color w:val="000000" w:themeColor="text1"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335"/>
        <w:gridCol w:w="2423"/>
        <w:gridCol w:w="2397"/>
        <w:gridCol w:w="2472"/>
      </w:tblGrid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Измеритель</w:t>
            </w: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Показатели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Вид работ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Новое строительство, реконструкция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Категория дороги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Длинна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2464" w:type="dxa"/>
          </w:tcPr>
          <w:p w:rsidR="009C2108" w:rsidRPr="00CD6E27" w:rsidRDefault="008B277F" w:rsidP="004E4607">
            <w:pPr>
              <w:jc w:val="center"/>
              <w:rPr>
                <w:color w:val="FF0000"/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1997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 xml:space="preserve">Расчетная скорость 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Км/ч</w:t>
            </w: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60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Число полос движения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2-4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Тип дорожной одежды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Асфальтобетонное</w:t>
            </w:r>
          </w:p>
        </w:tc>
      </w:tr>
      <w:tr w:rsidR="009C2108" w:rsidRPr="00CD6E27" w:rsidTr="004E4607"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Расчетные нагрузки на дорожную одежду согласно</w:t>
            </w:r>
          </w:p>
        </w:tc>
        <w:tc>
          <w:tcPr>
            <w:tcW w:w="2463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64" w:type="dxa"/>
          </w:tcPr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Согласно</w:t>
            </w:r>
          </w:p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ГОСТ Р 52748-2007</w:t>
            </w:r>
          </w:p>
          <w:p w:rsidR="009C2108" w:rsidRPr="00CD6E27" w:rsidRDefault="009C2108" w:rsidP="004E460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6E27">
              <w:rPr>
                <w:color w:val="000000" w:themeColor="text1"/>
                <w:sz w:val="28"/>
                <w:szCs w:val="28"/>
              </w:rPr>
              <w:t>ГОСТ Р 52748-2007</w:t>
            </w:r>
          </w:p>
        </w:tc>
      </w:tr>
    </w:tbl>
    <w:p w:rsidR="00EE6C8A" w:rsidRPr="00CD6E27" w:rsidRDefault="00EE6C8A" w:rsidP="00CB5DE0">
      <w:pPr>
        <w:ind w:firstLine="720"/>
        <w:rPr>
          <w:sz w:val="26"/>
          <w:szCs w:val="26"/>
        </w:rPr>
      </w:pPr>
    </w:p>
    <w:p w:rsidR="00922809" w:rsidRPr="00CD6E27" w:rsidRDefault="00C23924" w:rsidP="00C23924">
      <w:pPr>
        <w:ind w:firstLine="720"/>
        <w:jc w:val="both"/>
        <w:rPr>
          <w:sz w:val="28"/>
          <w:szCs w:val="28"/>
        </w:rPr>
      </w:pPr>
      <w:r w:rsidRPr="00CD6E27">
        <w:rPr>
          <w:sz w:val="28"/>
          <w:szCs w:val="28"/>
        </w:rPr>
        <w:lastRenderedPageBreak/>
        <w:t xml:space="preserve">На территории располагаются существующие объекты улично-дорожной сети: улица </w:t>
      </w:r>
      <w:proofErr w:type="spellStart"/>
      <w:r w:rsidRPr="00CD6E27">
        <w:rPr>
          <w:sz w:val="28"/>
          <w:szCs w:val="28"/>
        </w:rPr>
        <w:t>Подвишенская</w:t>
      </w:r>
      <w:proofErr w:type="spellEnd"/>
      <w:r w:rsidRPr="00CD6E27">
        <w:rPr>
          <w:sz w:val="28"/>
          <w:szCs w:val="28"/>
        </w:rPr>
        <w:t>, проезды в индивидуальной жилой застройки. Данные территории проектом отнесены к территориям общего пользования.</w:t>
      </w:r>
    </w:p>
    <w:p w:rsidR="00922809" w:rsidRPr="00CD6E27" w:rsidRDefault="00922809" w:rsidP="00CB5DE0">
      <w:pPr>
        <w:ind w:firstLine="720"/>
        <w:rPr>
          <w:sz w:val="26"/>
          <w:szCs w:val="26"/>
        </w:rPr>
      </w:pPr>
    </w:p>
    <w:p w:rsidR="00CB5DE0" w:rsidRPr="00CD6E27" w:rsidRDefault="004522FB" w:rsidP="002665CC">
      <w:pPr>
        <w:ind w:left="851" w:hanging="851"/>
        <w:rPr>
          <w:sz w:val="28"/>
          <w:szCs w:val="28"/>
        </w:rPr>
      </w:pPr>
      <w:r w:rsidRPr="00CD6E27">
        <w:rPr>
          <w:sz w:val="28"/>
          <w:szCs w:val="28"/>
        </w:rPr>
        <w:t>1</w:t>
      </w:r>
      <w:r w:rsidR="00F84627" w:rsidRPr="00CD6E27">
        <w:rPr>
          <w:sz w:val="28"/>
          <w:szCs w:val="28"/>
        </w:rPr>
        <w:t>0</w:t>
      </w:r>
      <w:r w:rsidR="00F21A2B" w:rsidRPr="00CD6E27">
        <w:rPr>
          <w:sz w:val="28"/>
          <w:szCs w:val="28"/>
        </w:rPr>
        <w:t xml:space="preserve">. </w:t>
      </w:r>
      <w:r w:rsidR="00CB5DE0" w:rsidRPr="00CD6E27">
        <w:rPr>
          <w:sz w:val="28"/>
          <w:szCs w:val="28"/>
        </w:rPr>
        <w:t>Общественный транспорт</w:t>
      </w:r>
    </w:p>
    <w:p w:rsidR="00CB5DE0" w:rsidRPr="00CD6E27" w:rsidRDefault="00CB5DE0" w:rsidP="007B1CFC">
      <w:pPr>
        <w:ind w:firstLine="708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CB5DE0" w:rsidRPr="00CD6E27" w:rsidRDefault="00CB5DE0" w:rsidP="00CB5DE0">
      <w:pPr>
        <w:rPr>
          <w:sz w:val="28"/>
          <w:szCs w:val="28"/>
        </w:rPr>
      </w:pP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CB5DE0" w:rsidRPr="00CD6E27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CD6E27" w:rsidRDefault="00CB5DE0" w:rsidP="00465675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CD6E27" w:rsidRDefault="00CB5DE0" w:rsidP="00465675">
            <w:pPr>
              <w:jc w:val="center"/>
            </w:pPr>
            <w:r w:rsidRPr="00CD6E27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CB5DE0" w:rsidRPr="00CD6E27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CD6E27" w:rsidRDefault="00F21A2B" w:rsidP="005910B3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CD6E27" w:rsidRDefault="00922809" w:rsidP="00465675">
            <w:pPr>
              <w:jc w:val="center"/>
            </w:pPr>
            <w:r w:rsidRPr="00CD6E27">
              <w:rPr>
                <w:sz w:val="28"/>
                <w:szCs w:val="28"/>
              </w:rPr>
              <w:t>2</w:t>
            </w:r>
          </w:p>
        </w:tc>
      </w:tr>
      <w:tr w:rsidR="00CB5DE0" w:rsidRPr="00CD6E27" w:rsidTr="00AA2EC5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5DE0" w:rsidRPr="00CD6E27" w:rsidRDefault="00CB5DE0" w:rsidP="00465675">
            <w:pPr>
              <w:jc w:val="right"/>
              <w:rPr>
                <w:b/>
                <w:sz w:val="28"/>
                <w:szCs w:val="28"/>
              </w:rPr>
            </w:pPr>
            <w:r w:rsidRPr="00CD6E2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5DE0" w:rsidRPr="00CD6E27" w:rsidRDefault="00922809" w:rsidP="00465675">
            <w:pPr>
              <w:jc w:val="center"/>
            </w:pPr>
            <w:r w:rsidRPr="00CD6E27">
              <w:rPr>
                <w:b/>
                <w:sz w:val="28"/>
                <w:szCs w:val="28"/>
              </w:rPr>
              <w:t>2</w:t>
            </w:r>
          </w:p>
        </w:tc>
      </w:tr>
    </w:tbl>
    <w:p w:rsidR="00CB5DE0" w:rsidRPr="00CD6E27" w:rsidRDefault="00CB5DE0" w:rsidP="00CB5DE0">
      <w:pPr>
        <w:rPr>
          <w:sz w:val="28"/>
          <w:szCs w:val="28"/>
        </w:rPr>
      </w:pPr>
    </w:p>
    <w:p w:rsidR="00CB5DE0" w:rsidRPr="00CD6E27" w:rsidRDefault="00CB5DE0" w:rsidP="00CB5DE0">
      <w:pPr>
        <w:jc w:val="center"/>
        <w:rPr>
          <w:b/>
          <w:sz w:val="28"/>
          <w:szCs w:val="28"/>
        </w:rPr>
      </w:pPr>
    </w:p>
    <w:p w:rsidR="00CB5DE0" w:rsidRPr="00CD6E27" w:rsidRDefault="00CB5DE0" w:rsidP="00CB5DE0">
      <w:pPr>
        <w:jc w:val="center"/>
        <w:rPr>
          <w:b/>
          <w:sz w:val="28"/>
          <w:szCs w:val="28"/>
        </w:rPr>
      </w:pPr>
      <w:r w:rsidRPr="00CD6E27">
        <w:rPr>
          <w:b/>
          <w:sz w:val="28"/>
          <w:szCs w:val="28"/>
        </w:rPr>
        <w:t>Инженерная инфраструктура.</w:t>
      </w:r>
    </w:p>
    <w:p w:rsidR="00CB5DE0" w:rsidRPr="00CD6E27" w:rsidRDefault="00CB5DE0" w:rsidP="00CB5DE0">
      <w:pPr>
        <w:rPr>
          <w:sz w:val="28"/>
          <w:szCs w:val="28"/>
        </w:rPr>
      </w:pPr>
    </w:p>
    <w:p w:rsidR="00CB5DE0" w:rsidRPr="00CD6E27" w:rsidRDefault="00CB5DE0" w:rsidP="004522FB">
      <w:pPr>
        <w:jc w:val="center"/>
        <w:rPr>
          <w:sz w:val="28"/>
          <w:szCs w:val="28"/>
        </w:rPr>
      </w:pPr>
      <w:r w:rsidRPr="00CD6E27">
        <w:rPr>
          <w:b/>
          <w:i/>
          <w:sz w:val="28"/>
          <w:szCs w:val="28"/>
        </w:rPr>
        <w:t>1. Водоснабжение</w:t>
      </w:r>
    </w:p>
    <w:p w:rsidR="008C7F93" w:rsidRPr="00CD6E27" w:rsidRDefault="008C7F93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Существующее положение: </w:t>
      </w:r>
    </w:p>
    <w:p w:rsidR="008C7F93" w:rsidRPr="00CD6E27" w:rsidRDefault="008C7F93" w:rsidP="00F21A2B">
      <w:pPr>
        <w:ind w:firstLine="708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В настоящий момент сети централизованного водоснабжения на территории проектирования присутствуют.</w:t>
      </w:r>
    </w:p>
    <w:p w:rsidR="008C7F93" w:rsidRPr="00CD6E27" w:rsidRDefault="008C7F93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Проектные предложения: </w:t>
      </w:r>
      <w:r w:rsidRPr="00CD6E27">
        <w:rPr>
          <w:sz w:val="28"/>
          <w:szCs w:val="28"/>
        </w:rPr>
        <w:t>развитие не предусматривается</w:t>
      </w:r>
    </w:p>
    <w:p w:rsidR="00CB5DE0" w:rsidRPr="00CD6E27" w:rsidRDefault="00CB5DE0" w:rsidP="00CB5DE0">
      <w:pPr>
        <w:rPr>
          <w:sz w:val="28"/>
          <w:szCs w:val="28"/>
        </w:rPr>
      </w:pPr>
    </w:p>
    <w:p w:rsidR="00CB5DE0" w:rsidRPr="00CD6E27" w:rsidRDefault="00CB5DE0" w:rsidP="00CB5DE0">
      <w:pPr>
        <w:jc w:val="center"/>
        <w:rPr>
          <w:i/>
          <w:sz w:val="28"/>
          <w:szCs w:val="28"/>
        </w:rPr>
      </w:pPr>
      <w:r w:rsidRPr="00CD6E27">
        <w:rPr>
          <w:b/>
          <w:i/>
          <w:sz w:val="28"/>
          <w:szCs w:val="28"/>
        </w:rPr>
        <w:t>2. Водоотведение</w:t>
      </w:r>
    </w:p>
    <w:p w:rsidR="008C7F93" w:rsidRPr="00CD6E27" w:rsidRDefault="008C7F93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Существующее положение: </w:t>
      </w:r>
    </w:p>
    <w:p w:rsidR="008C7F93" w:rsidRPr="00CD6E27" w:rsidRDefault="008C7F93" w:rsidP="00F21A2B">
      <w:pPr>
        <w:ind w:firstLine="708"/>
        <w:jc w:val="both"/>
        <w:rPr>
          <w:i/>
          <w:sz w:val="28"/>
          <w:szCs w:val="28"/>
        </w:rPr>
      </w:pPr>
      <w:r w:rsidRPr="00CD6E27">
        <w:rPr>
          <w:sz w:val="28"/>
          <w:szCs w:val="28"/>
        </w:rPr>
        <w:t>В настоящий момент сети централизованного водоотведения на территории проектирования присутствуют.</w:t>
      </w:r>
    </w:p>
    <w:p w:rsidR="008C7F93" w:rsidRPr="00CD6E27" w:rsidRDefault="008C7F93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Проектное предложения: </w:t>
      </w:r>
      <w:r w:rsidRPr="00CD6E27">
        <w:rPr>
          <w:sz w:val="28"/>
          <w:szCs w:val="28"/>
        </w:rPr>
        <w:t xml:space="preserve">Развитие не предусматривается. </w:t>
      </w:r>
    </w:p>
    <w:p w:rsidR="008C7F93" w:rsidRPr="00CD6E27" w:rsidRDefault="008C7F93" w:rsidP="00F21A2B">
      <w:pPr>
        <w:ind w:firstLine="36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 xml:space="preserve">На </w:t>
      </w:r>
      <w:r w:rsidR="00F21A2B" w:rsidRPr="00CD6E27">
        <w:rPr>
          <w:sz w:val="28"/>
          <w:szCs w:val="28"/>
        </w:rPr>
        <w:t>территории</w:t>
      </w:r>
      <w:r w:rsidRPr="00CD6E27">
        <w:rPr>
          <w:sz w:val="28"/>
          <w:szCs w:val="28"/>
        </w:rPr>
        <w:t xml:space="preserve"> проектирования распо</w:t>
      </w:r>
      <w:r w:rsidR="00F21A2B" w:rsidRPr="00CD6E27">
        <w:rPr>
          <w:sz w:val="28"/>
          <w:szCs w:val="28"/>
        </w:rPr>
        <w:t>ложена главная насосная станция</w:t>
      </w:r>
      <w:r w:rsidRPr="00CD6E27">
        <w:rPr>
          <w:sz w:val="28"/>
          <w:szCs w:val="28"/>
        </w:rPr>
        <w:t xml:space="preserve"> по ул. Киселева у д. №1. Согласно ответа №5/32-68 от 23.08.2018 г. МП «</w:t>
      </w:r>
      <w:proofErr w:type="spellStart"/>
      <w:r w:rsidRPr="00CD6E27">
        <w:rPr>
          <w:sz w:val="28"/>
          <w:szCs w:val="28"/>
        </w:rPr>
        <w:t>Горводоканал</w:t>
      </w:r>
      <w:proofErr w:type="spellEnd"/>
      <w:r w:rsidRPr="00CD6E27">
        <w:rPr>
          <w:sz w:val="28"/>
          <w:szCs w:val="28"/>
        </w:rPr>
        <w:t>» г. Псков аварийный сброс сточных вод предусмотрен в р. Великая.</w:t>
      </w:r>
    </w:p>
    <w:p w:rsidR="00CB5DE0" w:rsidRPr="00CD6E27" w:rsidRDefault="00CB5DE0" w:rsidP="00CB5DE0">
      <w:pPr>
        <w:rPr>
          <w:sz w:val="28"/>
          <w:szCs w:val="28"/>
        </w:rPr>
      </w:pPr>
    </w:p>
    <w:p w:rsidR="00AC2743" w:rsidRPr="00CD6E27" w:rsidRDefault="00AC2743" w:rsidP="00CB5DE0">
      <w:pPr>
        <w:rPr>
          <w:sz w:val="28"/>
          <w:szCs w:val="28"/>
        </w:rPr>
      </w:pPr>
    </w:p>
    <w:p w:rsidR="00CB5DE0" w:rsidRPr="00CD6E27" w:rsidRDefault="00922809" w:rsidP="00922809">
      <w:pPr>
        <w:jc w:val="center"/>
        <w:rPr>
          <w:b/>
          <w:i/>
          <w:sz w:val="28"/>
          <w:szCs w:val="28"/>
        </w:rPr>
      </w:pPr>
      <w:r w:rsidRPr="00CD6E27">
        <w:rPr>
          <w:b/>
          <w:i/>
          <w:sz w:val="28"/>
          <w:szCs w:val="28"/>
        </w:rPr>
        <w:t xml:space="preserve">3. </w:t>
      </w:r>
      <w:r w:rsidR="00CB5DE0" w:rsidRPr="00CD6E27">
        <w:rPr>
          <w:b/>
          <w:i/>
          <w:sz w:val="28"/>
          <w:szCs w:val="28"/>
        </w:rPr>
        <w:t>Водоотведение поверхностных вод.</w:t>
      </w:r>
    </w:p>
    <w:p w:rsidR="00F21A2B" w:rsidRPr="00CD6E27" w:rsidRDefault="00F21A2B" w:rsidP="00F21A2B">
      <w:pPr>
        <w:pStyle w:val="afffc"/>
        <w:ind w:left="360"/>
        <w:rPr>
          <w:rFonts w:ascii="Times New Roman" w:hAnsi="Times New Roman" w:cs="Times New Roman"/>
          <w:sz w:val="28"/>
          <w:szCs w:val="28"/>
        </w:rPr>
      </w:pPr>
    </w:p>
    <w:p w:rsidR="008C7F93" w:rsidRPr="00CD6E27" w:rsidRDefault="008C7F93" w:rsidP="008C7F93">
      <w:pPr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Существующее положение: </w:t>
      </w:r>
    </w:p>
    <w:p w:rsidR="008C7F93" w:rsidRPr="00CD6E27" w:rsidRDefault="008C7F93" w:rsidP="002F0490">
      <w:pPr>
        <w:ind w:firstLine="708"/>
        <w:jc w:val="both"/>
        <w:rPr>
          <w:i/>
          <w:sz w:val="28"/>
          <w:szCs w:val="28"/>
        </w:rPr>
      </w:pPr>
      <w:r w:rsidRPr="00CD6E27">
        <w:rPr>
          <w:sz w:val="28"/>
          <w:szCs w:val="28"/>
        </w:rPr>
        <w:t xml:space="preserve">В настоящий момент сети </w:t>
      </w:r>
      <w:r w:rsidR="002F0490" w:rsidRPr="00CD6E27">
        <w:rPr>
          <w:sz w:val="28"/>
          <w:szCs w:val="28"/>
        </w:rPr>
        <w:t xml:space="preserve">централизованного водоотведения </w:t>
      </w:r>
      <w:r w:rsidRPr="00CD6E27">
        <w:rPr>
          <w:sz w:val="28"/>
          <w:szCs w:val="28"/>
        </w:rPr>
        <w:t>поверхностных вод на территории проектирования присутствуют.</w:t>
      </w:r>
    </w:p>
    <w:p w:rsidR="008C7F93" w:rsidRPr="00CD6E27" w:rsidRDefault="008C7F93" w:rsidP="008C7F93">
      <w:pPr>
        <w:rPr>
          <w:sz w:val="28"/>
          <w:szCs w:val="28"/>
        </w:rPr>
      </w:pPr>
      <w:r w:rsidRPr="00CD6E27">
        <w:rPr>
          <w:i/>
          <w:sz w:val="28"/>
          <w:szCs w:val="28"/>
        </w:rPr>
        <w:t>Проектное предложения:</w:t>
      </w:r>
    </w:p>
    <w:p w:rsidR="008C7F93" w:rsidRPr="00CD6E27" w:rsidRDefault="008C7F93" w:rsidP="00F21A2B">
      <w:pPr>
        <w:ind w:firstLine="708"/>
        <w:jc w:val="both"/>
        <w:rPr>
          <w:sz w:val="28"/>
          <w:szCs w:val="28"/>
        </w:rPr>
      </w:pPr>
      <w:r w:rsidRPr="00CD6E27">
        <w:rPr>
          <w:sz w:val="28"/>
          <w:szCs w:val="28"/>
        </w:rPr>
        <w:t xml:space="preserve">Для отведения </w:t>
      </w:r>
      <w:r w:rsidR="00F21A2B" w:rsidRPr="00CD6E27">
        <w:rPr>
          <w:sz w:val="28"/>
          <w:szCs w:val="28"/>
        </w:rPr>
        <w:t xml:space="preserve">поверхностных вод с территории объектов благоустройства и зоны отдыха населения </w:t>
      </w:r>
      <w:r w:rsidRPr="00CD6E27">
        <w:rPr>
          <w:sz w:val="28"/>
          <w:szCs w:val="28"/>
        </w:rPr>
        <w:t>необходимо устройство открытых водоотводных канав, расположенных вдоль пешеходных дорожек и проездов.</w:t>
      </w:r>
    </w:p>
    <w:p w:rsidR="008C7F93" w:rsidRPr="00CD6E27" w:rsidRDefault="008C7F93" w:rsidP="00F21A2B">
      <w:pPr>
        <w:ind w:firstLine="708"/>
        <w:jc w:val="both"/>
        <w:rPr>
          <w:sz w:val="28"/>
          <w:szCs w:val="28"/>
        </w:rPr>
      </w:pPr>
      <w:r w:rsidRPr="00CD6E27">
        <w:rPr>
          <w:sz w:val="28"/>
          <w:szCs w:val="28"/>
        </w:rPr>
        <w:t xml:space="preserve">Водоотведение с проектируемой ул. Кузбасская дивизия </w:t>
      </w:r>
      <w:r w:rsidR="00F21A2B" w:rsidRPr="00CD6E27">
        <w:rPr>
          <w:sz w:val="28"/>
          <w:szCs w:val="28"/>
        </w:rPr>
        <w:t>будет осуществляться</w:t>
      </w:r>
      <w:r w:rsidRPr="00CD6E27">
        <w:rPr>
          <w:sz w:val="28"/>
          <w:szCs w:val="28"/>
        </w:rPr>
        <w:t xml:space="preserve"> в существующую централизованную </w:t>
      </w:r>
      <w:r w:rsidR="00F21A2B" w:rsidRPr="00CD6E27">
        <w:rPr>
          <w:sz w:val="28"/>
          <w:szCs w:val="28"/>
        </w:rPr>
        <w:t>ливневую</w:t>
      </w:r>
      <w:r w:rsidRPr="00CD6E27">
        <w:rPr>
          <w:sz w:val="28"/>
          <w:szCs w:val="28"/>
        </w:rPr>
        <w:t xml:space="preserve"> канализацию.</w:t>
      </w:r>
    </w:p>
    <w:p w:rsidR="00F21A2B" w:rsidRPr="00CD6E27" w:rsidRDefault="00F21A2B" w:rsidP="00F21A2B">
      <w:pPr>
        <w:ind w:firstLine="708"/>
        <w:rPr>
          <w:sz w:val="28"/>
          <w:szCs w:val="28"/>
        </w:rPr>
      </w:pPr>
    </w:p>
    <w:p w:rsidR="00CB5DE0" w:rsidRPr="00CD6E27" w:rsidRDefault="00F0453A" w:rsidP="008C7F93">
      <w:pPr>
        <w:jc w:val="center"/>
        <w:rPr>
          <w:b/>
          <w:i/>
          <w:sz w:val="28"/>
          <w:szCs w:val="28"/>
        </w:rPr>
      </w:pPr>
      <w:r w:rsidRPr="00CD6E27">
        <w:rPr>
          <w:b/>
          <w:i/>
          <w:sz w:val="28"/>
          <w:szCs w:val="28"/>
        </w:rPr>
        <w:lastRenderedPageBreak/>
        <w:t>4</w:t>
      </w:r>
      <w:r w:rsidR="00CB5DE0" w:rsidRPr="00CD6E27">
        <w:rPr>
          <w:b/>
          <w:i/>
          <w:sz w:val="28"/>
          <w:szCs w:val="28"/>
        </w:rPr>
        <w:t>. Теплоснабжение.</w:t>
      </w:r>
    </w:p>
    <w:p w:rsidR="008C7F93" w:rsidRPr="00CD6E27" w:rsidRDefault="008C7F93" w:rsidP="008C7F93">
      <w:pPr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Существующее положение: </w:t>
      </w:r>
    </w:p>
    <w:p w:rsidR="008C7F93" w:rsidRPr="00CD6E27" w:rsidRDefault="008C7F93" w:rsidP="00F21A2B">
      <w:pPr>
        <w:ind w:firstLine="708"/>
        <w:jc w:val="both"/>
        <w:rPr>
          <w:i/>
          <w:sz w:val="28"/>
          <w:szCs w:val="28"/>
        </w:rPr>
      </w:pPr>
      <w:r w:rsidRPr="00CD6E27">
        <w:rPr>
          <w:sz w:val="28"/>
          <w:szCs w:val="28"/>
        </w:rPr>
        <w:t>В настоящий момент сети теплоснабжения на территории проектирования присутствуют.</w:t>
      </w:r>
    </w:p>
    <w:p w:rsidR="008C7F93" w:rsidRPr="00CD6E27" w:rsidRDefault="008C7F93" w:rsidP="008C7F93">
      <w:pPr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Проектные предложения: </w:t>
      </w:r>
      <w:r w:rsidRPr="00CD6E27">
        <w:rPr>
          <w:sz w:val="28"/>
          <w:szCs w:val="28"/>
        </w:rPr>
        <w:t>Развитие не предусмотрено.</w:t>
      </w:r>
    </w:p>
    <w:p w:rsidR="00CB5DE0" w:rsidRPr="00CD6E27" w:rsidRDefault="00CB5DE0" w:rsidP="00CB5DE0">
      <w:pPr>
        <w:jc w:val="center"/>
        <w:rPr>
          <w:sz w:val="28"/>
          <w:szCs w:val="28"/>
        </w:rPr>
      </w:pPr>
    </w:p>
    <w:p w:rsidR="00CB5DE0" w:rsidRPr="00CD6E27" w:rsidRDefault="00F0453A" w:rsidP="00CB5DE0">
      <w:pPr>
        <w:pStyle w:val="2"/>
        <w:ind w:firstLine="0"/>
      </w:pPr>
      <w:r w:rsidRPr="00CD6E27">
        <w:t>5</w:t>
      </w:r>
      <w:r w:rsidR="00CB5DE0" w:rsidRPr="00CD6E27">
        <w:t>. Электроснабжение.</w:t>
      </w:r>
    </w:p>
    <w:p w:rsidR="00A558F9" w:rsidRPr="00CD6E27" w:rsidRDefault="00A558F9" w:rsidP="00A558F9">
      <w:r w:rsidRPr="00CD6E27">
        <w:rPr>
          <w:i/>
          <w:sz w:val="28"/>
          <w:szCs w:val="28"/>
        </w:rPr>
        <w:t xml:space="preserve">Существующее положение: </w:t>
      </w:r>
    </w:p>
    <w:p w:rsidR="00A558F9" w:rsidRPr="00CD6E27" w:rsidRDefault="00A558F9" w:rsidP="00F21A2B">
      <w:pPr>
        <w:jc w:val="both"/>
        <w:rPr>
          <w:i/>
          <w:sz w:val="28"/>
          <w:szCs w:val="28"/>
        </w:rPr>
      </w:pPr>
      <w:r w:rsidRPr="00CD6E27">
        <w:t xml:space="preserve"> </w:t>
      </w:r>
      <w:r w:rsidR="00F21A2B" w:rsidRPr="00CD6E27">
        <w:tab/>
      </w:r>
      <w:r w:rsidRPr="00CD6E27">
        <w:rPr>
          <w:sz w:val="28"/>
          <w:szCs w:val="28"/>
        </w:rPr>
        <w:t>В настоящее время на территории проектирования проходят линии электропередач 0,4 кВт, 10кВт и 110 кВт.</w:t>
      </w:r>
    </w:p>
    <w:p w:rsidR="00A558F9" w:rsidRPr="00CD6E27" w:rsidRDefault="00A558F9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>Проектные предложения:</w:t>
      </w:r>
    </w:p>
    <w:p w:rsidR="00A558F9" w:rsidRPr="00CD6E27" w:rsidRDefault="00A558F9" w:rsidP="005B2637">
      <w:pPr>
        <w:ind w:firstLine="36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 xml:space="preserve">Обустройство освещения территории </w:t>
      </w:r>
      <w:r w:rsidR="00F21A2B" w:rsidRPr="00CD6E27">
        <w:rPr>
          <w:sz w:val="28"/>
          <w:szCs w:val="28"/>
        </w:rPr>
        <w:t>зоны объектов благоустро</w:t>
      </w:r>
      <w:r w:rsidR="005B2637" w:rsidRPr="00CD6E27">
        <w:rPr>
          <w:sz w:val="28"/>
          <w:szCs w:val="28"/>
        </w:rPr>
        <w:t>йст</w:t>
      </w:r>
      <w:r w:rsidR="00F21A2B" w:rsidRPr="00CD6E27">
        <w:rPr>
          <w:sz w:val="28"/>
          <w:szCs w:val="28"/>
        </w:rPr>
        <w:t>ва</w:t>
      </w:r>
      <w:r w:rsidRPr="00CD6E27">
        <w:rPr>
          <w:sz w:val="28"/>
          <w:szCs w:val="28"/>
        </w:rPr>
        <w:t xml:space="preserve"> и ул. Кузбасская дивизия будет </w:t>
      </w:r>
      <w:r w:rsidR="00F21A2B" w:rsidRPr="00CD6E27">
        <w:rPr>
          <w:sz w:val="28"/>
          <w:szCs w:val="28"/>
        </w:rPr>
        <w:t>осуществляется</w:t>
      </w:r>
      <w:r w:rsidRPr="00CD6E27">
        <w:rPr>
          <w:sz w:val="28"/>
          <w:szCs w:val="28"/>
        </w:rPr>
        <w:t xml:space="preserve"> от существующей линии электропередач,</w:t>
      </w:r>
      <w:r w:rsidR="00F21A2B" w:rsidRPr="00CD6E27">
        <w:rPr>
          <w:sz w:val="28"/>
          <w:szCs w:val="28"/>
        </w:rPr>
        <w:t xml:space="preserve"> </w:t>
      </w:r>
      <w:r w:rsidRPr="00CD6E27">
        <w:rPr>
          <w:sz w:val="28"/>
          <w:szCs w:val="28"/>
        </w:rPr>
        <w:t xml:space="preserve">расположенной </w:t>
      </w:r>
      <w:r w:rsidR="00F21A2B" w:rsidRPr="00CD6E27">
        <w:rPr>
          <w:sz w:val="28"/>
          <w:szCs w:val="28"/>
        </w:rPr>
        <w:t>непосредственно</w:t>
      </w:r>
      <w:r w:rsidRPr="00CD6E27">
        <w:rPr>
          <w:sz w:val="28"/>
          <w:szCs w:val="28"/>
        </w:rPr>
        <w:t xml:space="preserve"> на территории проектирования.</w:t>
      </w:r>
    </w:p>
    <w:p w:rsidR="00F21A2B" w:rsidRPr="00CD6E27" w:rsidRDefault="00F21A2B" w:rsidP="00F21A2B">
      <w:pPr>
        <w:ind w:firstLine="36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Потребуется вынос высоковольтной линии электропередач с территории проектир</w:t>
      </w:r>
      <w:r w:rsidR="00AC2743" w:rsidRPr="00CD6E27">
        <w:rPr>
          <w:sz w:val="28"/>
          <w:szCs w:val="28"/>
        </w:rPr>
        <w:t>ования или заменой ее подземным кабелем</w:t>
      </w:r>
      <w:r w:rsidRPr="00CD6E27">
        <w:rPr>
          <w:sz w:val="28"/>
          <w:szCs w:val="28"/>
        </w:rPr>
        <w:t>.</w:t>
      </w:r>
    </w:p>
    <w:p w:rsidR="00A558F9" w:rsidRPr="00CD6E27" w:rsidRDefault="00A558F9" w:rsidP="00F21A2B">
      <w:pPr>
        <w:ind w:firstLine="36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A558F9" w:rsidRPr="00CD6E27" w:rsidRDefault="00A558F9" w:rsidP="00CB5DE0">
      <w:pPr>
        <w:ind w:left="360"/>
        <w:rPr>
          <w:sz w:val="28"/>
          <w:szCs w:val="28"/>
        </w:rPr>
      </w:pPr>
    </w:p>
    <w:p w:rsidR="00CB5DE0" w:rsidRPr="00CD6E27" w:rsidRDefault="00F0453A" w:rsidP="00CB5DE0">
      <w:pPr>
        <w:ind w:left="360"/>
        <w:jc w:val="center"/>
        <w:rPr>
          <w:i/>
          <w:sz w:val="28"/>
          <w:szCs w:val="28"/>
        </w:rPr>
      </w:pPr>
      <w:r w:rsidRPr="00CD6E27">
        <w:rPr>
          <w:b/>
          <w:i/>
          <w:sz w:val="28"/>
          <w:szCs w:val="28"/>
        </w:rPr>
        <w:t>6</w:t>
      </w:r>
      <w:r w:rsidR="00CB5DE0" w:rsidRPr="00CD6E27">
        <w:rPr>
          <w:b/>
          <w:i/>
          <w:sz w:val="28"/>
          <w:szCs w:val="28"/>
        </w:rPr>
        <w:t>. Газоснабжение.</w:t>
      </w:r>
    </w:p>
    <w:p w:rsidR="00A558F9" w:rsidRPr="00CD6E27" w:rsidRDefault="00A558F9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Существующее положение: </w:t>
      </w:r>
    </w:p>
    <w:p w:rsidR="00A558F9" w:rsidRPr="00CD6E27" w:rsidRDefault="00A558F9" w:rsidP="00F21A2B">
      <w:pPr>
        <w:ind w:firstLine="708"/>
        <w:jc w:val="both"/>
        <w:rPr>
          <w:i/>
          <w:sz w:val="28"/>
          <w:szCs w:val="28"/>
        </w:rPr>
      </w:pPr>
      <w:r w:rsidRPr="00CD6E27">
        <w:rPr>
          <w:sz w:val="28"/>
          <w:szCs w:val="28"/>
        </w:rPr>
        <w:t>На территории проектирования сети газоснабжения присутствуют</w:t>
      </w:r>
    </w:p>
    <w:p w:rsidR="00A558F9" w:rsidRPr="00CD6E27" w:rsidRDefault="00A558F9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>Проектные предложения:</w:t>
      </w:r>
    </w:p>
    <w:p w:rsidR="00A558F9" w:rsidRPr="00CD6E27" w:rsidRDefault="00A558F9" w:rsidP="00F21A2B">
      <w:pPr>
        <w:ind w:firstLine="36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Развитие не предусмотрено.</w:t>
      </w:r>
    </w:p>
    <w:p w:rsidR="00CB5DE0" w:rsidRPr="00CD6E27" w:rsidRDefault="00CB5DE0" w:rsidP="00CB5DE0">
      <w:pPr>
        <w:rPr>
          <w:sz w:val="28"/>
          <w:szCs w:val="28"/>
        </w:rPr>
      </w:pPr>
    </w:p>
    <w:p w:rsidR="00CB5DE0" w:rsidRPr="00CD6E27" w:rsidRDefault="00F0453A" w:rsidP="00CB5DE0">
      <w:pPr>
        <w:ind w:left="360"/>
        <w:jc w:val="center"/>
        <w:rPr>
          <w:i/>
          <w:sz w:val="28"/>
          <w:szCs w:val="28"/>
        </w:rPr>
      </w:pPr>
      <w:r w:rsidRPr="00CD6E27">
        <w:rPr>
          <w:b/>
          <w:i/>
          <w:sz w:val="28"/>
          <w:szCs w:val="28"/>
        </w:rPr>
        <w:t>7</w:t>
      </w:r>
      <w:r w:rsidR="00CB5DE0" w:rsidRPr="00CD6E27">
        <w:rPr>
          <w:b/>
          <w:i/>
          <w:sz w:val="28"/>
          <w:szCs w:val="28"/>
        </w:rPr>
        <w:t>.</w:t>
      </w:r>
      <w:r w:rsidR="00F634AF">
        <w:rPr>
          <w:b/>
          <w:i/>
          <w:sz w:val="28"/>
          <w:szCs w:val="28"/>
        </w:rPr>
        <w:t xml:space="preserve"> </w:t>
      </w:r>
      <w:r w:rsidR="00CB5DE0" w:rsidRPr="00CD6E27">
        <w:rPr>
          <w:b/>
          <w:i/>
          <w:sz w:val="28"/>
          <w:szCs w:val="28"/>
        </w:rPr>
        <w:t>Сети связи.</w:t>
      </w:r>
    </w:p>
    <w:p w:rsidR="00A558F9" w:rsidRPr="00CD6E27" w:rsidRDefault="00A558F9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Существующее положение: </w:t>
      </w:r>
    </w:p>
    <w:p w:rsidR="00A558F9" w:rsidRPr="00CD6E27" w:rsidRDefault="00A558F9" w:rsidP="00F21A2B">
      <w:pPr>
        <w:ind w:firstLine="708"/>
        <w:jc w:val="both"/>
        <w:rPr>
          <w:i/>
          <w:sz w:val="28"/>
          <w:szCs w:val="28"/>
        </w:rPr>
      </w:pPr>
      <w:r w:rsidRPr="00CD6E27"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</w:t>
      </w:r>
      <w:r w:rsidR="00F21A2B" w:rsidRPr="00CD6E27">
        <w:rPr>
          <w:sz w:val="28"/>
          <w:szCs w:val="28"/>
        </w:rPr>
        <w:t xml:space="preserve"> проходит оптоволоконный кабель</w:t>
      </w:r>
      <w:r w:rsidRPr="00CD6E27">
        <w:rPr>
          <w:sz w:val="28"/>
          <w:szCs w:val="28"/>
        </w:rPr>
        <w:t>.</w:t>
      </w:r>
    </w:p>
    <w:p w:rsidR="00A558F9" w:rsidRPr="00CD6E27" w:rsidRDefault="00A558F9" w:rsidP="00F21A2B">
      <w:pPr>
        <w:jc w:val="both"/>
        <w:rPr>
          <w:sz w:val="28"/>
          <w:szCs w:val="28"/>
        </w:rPr>
      </w:pPr>
      <w:r w:rsidRPr="00CD6E27">
        <w:rPr>
          <w:i/>
          <w:sz w:val="28"/>
          <w:szCs w:val="28"/>
        </w:rPr>
        <w:t xml:space="preserve">Проектные предложения: </w:t>
      </w:r>
    </w:p>
    <w:p w:rsidR="00A31657" w:rsidRPr="00CD6E27" w:rsidRDefault="00A558F9" w:rsidP="00F21A2B">
      <w:pPr>
        <w:ind w:firstLine="708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Развитие не предусматривается.</w:t>
      </w:r>
    </w:p>
    <w:p w:rsidR="00F53DE4" w:rsidRPr="00CD6E27" w:rsidRDefault="00F53DE4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AC2743" w:rsidRPr="00CD6E27" w:rsidRDefault="00AC2743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F20F60" w:rsidRPr="00CD6E27" w:rsidRDefault="00F20F60" w:rsidP="00F20F60">
      <w:pPr>
        <w:ind w:left="360"/>
        <w:jc w:val="center"/>
        <w:rPr>
          <w:b/>
          <w:i/>
          <w:sz w:val="28"/>
          <w:szCs w:val="28"/>
        </w:rPr>
      </w:pPr>
      <w:r w:rsidRPr="00CD6E27">
        <w:rPr>
          <w:b/>
          <w:i/>
          <w:sz w:val="28"/>
          <w:szCs w:val="28"/>
        </w:rPr>
        <w:t>8. Размещение инженерных сетей.</w:t>
      </w:r>
    </w:p>
    <w:p w:rsidR="00F20F60" w:rsidRPr="00CD6E27" w:rsidRDefault="00F20F60" w:rsidP="00F20F60">
      <w:pPr>
        <w:ind w:left="360"/>
        <w:jc w:val="center"/>
        <w:rPr>
          <w:b/>
          <w:i/>
          <w:sz w:val="28"/>
          <w:szCs w:val="28"/>
        </w:rPr>
      </w:pPr>
    </w:p>
    <w:p w:rsidR="00F20F60" w:rsidRPr="00CD6E27" w:rsidRDefault="00F20F60" w:rsidP="00F20F60">
      <w:pPr>
        <w:ind w:firstLine="567"/>
        <w:jc w:val="both"/>
        <w:rPr>
          <w:sz w:val="28"/>
          <w:szCs w:val="28"/>
        </w:rPr>
      </w:pPr>
      <w:r w:rsidRPr="00CD6E27">
        <w:rPr>
          <w:sz w:val="28"/>
          <w:szCs w:val="28"/>
        </w:rPr>
        <w:t xml:space="preserve">Допускается размещение магистральных инженерных сетей на земельных участках для улично-дорожной сети в соответствии с действующими правилами и нормами. </w:t>
      </w:r>
    </w:p>
    <w:p w:rsidR="00F20F60" w:rsidRPr="00CD6E27" w:rsidRDefault="00F20F60" w:rsidP="00F20F60">
      <w:pPr>
        <w:ind w:firstLine="567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Инженерные сети к объектам застройки могут размещаться на территории различных зон в соответствии с действующими правилами и нормами.</w:t>
      </w:r>
    </w:p>
    <w:p w:rsidR="004522FB" w:rsidRPr="00CD6E27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4522FB" w:rsidRPr="00CD6E27" w:rsidRDefault="004522FB" w:rsidP="0017744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bookmarkEnd w:id="0"/>
    <w:p w:rsidR="00F53DE4" w:rsidRPr="00CD6E27" w:rsidRDefault="00F0453A" w:rsidP="00F0453A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CD6E27">
        <w:rPr>
          <w:b/>
          <w:sz w:val="28"/>
          <w:szCs w:val="28"/>
        </w:rPr>
        <w:lastRenderedPageBreak/>
        <w:tab/>
      </w:r>
    </w:p>
    <w:p w:rsidR="00C50DFA" w:rsidRPr="00CD6E27" w:rsidRDefault="00F0453A" w:rsidP="00C50DFA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CD6E27">
        <w:rPr>
          <w:sz w:val="28"/>
          <w:szCs w:val="28"/>
        </w:rPr>
        <w:t>а)</w:t>
      </w:r>
      <w:r w:rsidR="00C50DFA" w:rsidRPr="00CD6E27">
        <w:rPr>
          <w:sz w:val="28"/>
          <w:szCs w:val="28"/>
        </w:rPr>
        <w:t xml:space="preserve">.  Характеристика планируемого развития системы социального обслуживания территории - </w:t>
      </w:r>
      <w:proofErr w:type="gramStart"/>
      <w:r w:rsidR="00A31657" w:rsidRPr="00CD6E27">
        <w:rPr>
          <w:sz w:val="28"/>
          <w:szCs w:val="28"/>
        </w:rPr>
        <w:t xml:space="preserve">развитие </w:t>
      </w:r>
      <w:r w:rsidR="00F53DE4" w:rsidRPr="00CD6E27">
        <w:rPr>
          <w:sz w:val="28"/>
          <w:szCs w:val="28"/>
        </w:rPr>
        <w:t xml:space="preserve"> </w:t>
      </w:r>
      <w:r w:rsidR="00C50DFA" w:rsidRPr="00CD6E27">
        <w:rPr>
          <w:sz w:val="28"/>
          <w:szCs w:val="28"/>
        </w:rPr>
        <w:t>предусматривается</w:t>
      </w:r>
      <w:proofErr w:type="gramEnd"/>
      <w:r w:rsidR="00C50DFA" w:rsidRPr="00CD6E27">
        <w:rPr>
          <w:sz w:val="28"/>
          <w:szCs w:val="28"/>
        </w:rPr>
        <w:t>.</w:t>
      </w:r>
    </w:p>
    <w:p w:rsidR="00C50DFA" w:rsidRPr="00CD6E27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б)</w:t>
      </w:r>
      <w:r w:rsidR="00C50DFA" w:rsidRPr="00CD6E27">
        <w:rPr>
          <w:sz w:val="28"/>
          <w:szCs w:val="28"/>
        </w:rPr>
        <w:t xml:space="preserve">.  Характеристики развития систем транспортного обслуживания территории – развитие предусматривается (Проектом планировки предусмотрено  развитие улиц и проездов,  в том числе и автобусного сообщения). </w:t>
      </w:r>
    </w:p>
    <w:p w:rsidR="00C50DFA" w:rsidRPr="00CD6E27" w:rsidRDefault="00F0453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в)</w:t>
      </w:r>
      <w:r w:rsidR="00C50DFA" w:rsidRPr="00CD6E27">
        <w:rPr>
          <w:sz w:val="28"/>
          <w:szCs w:val="28"/>
        </w:rPr>
        <w:t xml:space="preserve">. </w:t>
      </w:r>
      <w:r w:rsidR="001C1296" w:rsidRPr="00CD6E27">
        <w:rPr>
          <w:sz w:val="28"/>
          <w:szCs w:val="28"/>
        </w:rPr>
        <w:tab/>
      </w:r>
      <w:r w:rsidR="00C50DFA" w:rsidRPr="00CD6E27">
        <w:rPr>
          <w:sz w:val="28"/>
          <w:szCs w:val="28"/>
        </w:rPr>
        <w:t>Характеристика развития систем инженерно-технического обеспечения территории:</w:t>
      </w:r>
    </w:p>
    <w:p w:rsidR="00C50DFA" w:rsidRPr="00CD6E27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Водоснабжение – развитие</w:t>
      </w:r>
      <w:r w:rsidR="008B5421" w:rsidRPr="00CD6E27">
        <w:rPr>
          <w:sz w:val="28"/>
          <w:szCs w:val="28"/>
        </w:rPr>
        <w:t xml:space="preserve"> не </w:t>
      </w:r>
      <w:r w:rsidRPr="00CD6E27">
        <w:rPr>
          <w:sz w:val="28"/>
          <w:szCs w:val="28"/>
        </w:rPr>
        <w:t>предусматривается.</w:t>
      </w:r>
    </w:p>
    <w:p w:rsidR="00C50DFA" w:rsidRPr="00CD6E27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Водоотведение – развитие не предусматривается.</w:t>
      </w:r>
    </w:p>
    <w:p w:rsidR="00C50DFA" w:rsidRPr="00CD6E27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Теплоснабжение –  развитие не предусматривается.</w:t>
      </w:r>
    </w:p>
    <w:p w:rsidR="00C50DFA" w:rsidRPr="00CD6E27" w:rsidRDefault="00C50DFA" w:rsidP="00C50DFA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Газификация -  развитие предусматривается.</w:t>
      </w:r>
    </w:p>
    <w:p w:rsidR="00CD3486" w:rsidRPr="00CD6E27" w:rsidRDefault="00C50DFA" w:rsidP="00A12D83">
      <w:pPr>
        <w:spacing w:line="360" w:lineRule="auto"/>
        <w:ind w:firstLine="709"/>
        <w:jc w:val="both"/>
        <w:rPr>
          <w:sz w:val="28"/>
          <w:szCs w:val="28"/>
        </w:rPr>
      </w:pPr>
      <w:r w:rsidRPr="00CD6E27">
        <w:rPr>
          <w:sz w:val="28"/>
          <w:szCs w:val="28"/>
        </w:rPr>
        <w:t>Электроснабжение – развитие предусматривается.</w:t>
      </w:r>
    </w:p>
    <w:p w:rsidR="00CD3486" w:rsidRPr="00CD6E27" w:rsidRDefault="00CD3486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Pr="00CD6E27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Pr="00CD6E27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Pr="00CD6E27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922809" w:rsidRPr="00CD6E27" w:rsidRDefault="00922809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4522FB" w:rsidRPr="00CD6E27" w:rsidRDefault="004522FB" w:rsidP="005C15FC">
      <w:pPr>
        <w:spacing w:line="360" w:lineRule="auto"/>
        <w:ind w:firstLine="709"/>
        <w:jc w:val="both"/>
        <w:rPr>
          <w:sz w:val="28"/>
          <w:szCs w:val="28"/>
        </w:rPr>
      </w:pPr>
    </w:p>
    <w:p w:rsidR="005C15FC" w:rsidRPr="00CD6E27" w:rsidRDefault="005C15FC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CD6E27">
        <w:rPr>
          <w:b/>
          <w:sz w:val="28"/>
          <w:szCs w:val="28"/>
          <w:lang w:eastAsia="ru-RU" w:bidi="ar-SA"/>
        </w:rPr>
        <w:lastRenderedPageBreak/>
        <w:t>Технико-экономические показатели территории проектирования</w:t>
      </w:r>
    </w:p>
    <w:p w:rsidR="00AC5514" w:rsidRPr="00CD6E27" w:rsidRDefault="00AC5514" w:rsidP="005C15FC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4127"/>
        <w:gridCol w:w="1680"/>
        <w:gridCol w:w="56"/>
        <w:gridCol w:w="2751"/>
      </w:tblGrid>
      <w:tr w:rsidR="00B85BD7" w:rsidRPr="00CD6E27" w:rsidTr="00B85BD7">
        <w:trPr>
          <w:trHeight w:val="225"/>
          <w:tblHeader/>
          <w:jc w:val="center"/>
        </w:trPr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№</w:t>
            </w:r>
          </w:p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п/п</w:t>
            </w:r>
          </w:p>
        </w:tc>
        <w:tc>
          <w:tcPr>
            <w:tcW w:w="2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Единица измерений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Величина показателя</w:t>
            </w:r>
          </w:p>
        </w:tc>
      </w:tr>
      <w:tr w:rsidR="00B85BD7" w:rsidRPr="00CD6E27" w:rsidTr="00B85BD7">
        <w:trPr>
          <w:trHeight w:val="359"/>
          <w:tblHeader/>
          <w:jc w:val="center"/>
        </w:trPr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</w:p>
        </w:tc>
      </w:tr>
      <w:tr w:rsidR="00B85BD7" w:rsidRPr="00CD6E27" w:rsidTr="00B85BD7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I. Территория</w:t>
            </w:r>
          </w:p>
        </w:tc>
      </w:tr>
      <w:tr w:rsidR="00B85BD7" w:rsidRPr="00CD6E27" w:rsidTr="00B85BD7">
        <w:trPr>
          <w:trHeight w:val="541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1D5778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Территория границах проектирования, в т. ч.: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0B14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 w:bidi="ar-SA"/>
              </w:rPr>
              <w:t>63,4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23924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3,44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968C7" w:rsidP="00536099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 xml:space="preserve">Зона </w:t>
            </w:r>
            <w:r w:rsidR="00536099" w:rsidRPr="00CD6E27">
              <w:rPr>
                <w:sz w:val="28"/>
                <w:szCs w:val="28"/>
              </w:rPr>
              <w:t xml:space="preserve">объектов </w:t>
            </w:r>
            <w:r w:rsidR="00C23924" w:rsidRPr="00CD6E27">
              <w:rPr>
                <w:sz w:val="28"/>
                <w:szCs w:val="28"/>
              </w:rPr>
              <w:t>образования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23924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color w:val="222222"/>
                <w:sz w:val="28"/>
                <w:szCs w:val="28"/>
                <w:shd w:val="clear" w:color="auto" w:fill="FFFFFF"/>
              </w:rPr>
              <w:t>2,66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Зона  общественно-деловой застройки</w:t>
            </w:r>
            <w:r w:rsidR="00F91E69" w:rsidRPr="00CD6E27">
              <w:rPr>
                <w:sz w:val="28"/>
                <w:szCs w:val="28"/>
              </w:rPr>
              <w:t xml:space="preserve"> (включая зону промышленной застройки)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7D0E82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CD6E27" w:rsidRPr="00CD6E27">
              <w:rPr>
                <w:sz w:val="28"/>
                <w:szCs w:val="28"/>
              </w:rPr>
              <w:t>,2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D6E2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4,75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492130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З</w:t>
            </w:r>
            <w:r w:rsidR="00492130" w:rsidRPr="00CD6E27">
              <w:rPr>
                <w:sz w:val="28"/>
                <w:szCs w:val="28"/>
              </w:rPr>
              <w:t>она транспортной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23924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rFonts w:eastAsia="TimesNewRomanPSMT"/>
                <w:sz w:val="28"/>
                <w:szCs w:val="28"/>
              </w:rPr>
              <w:t>6,5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666FE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rFonts w:eastAsia="TimesNewRomanPSMT"/>
                <w:sz w:val="28"/>
                <w:szCs w:val="28"/>
              </w:rPr>
              <w:t>0,12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1.7.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Рекреационные зоны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F91E69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rFonts w:eastAsia="TimesNewRomanPSMT"/>
                <w:sz w:val="28"/>
                <w:szCs w:val="28"/>
              </w:rPr>
              <w:t>18,</w:t>
            </w:r>
            <w:r w:rsidR="00CD6E27" w:rsidRPr="00CD6E27">
              <w:rPr>
                <w:rFonts w:eastAsia="TimesNewRomanPSMT"/>
                <w:sz w:val="28"/>
                <w:szCs w:val="28"/>
              </w:rPr>
              <w:t>65</w:t>
            </w:r>
          </w:p>
        </w:tc>
      </w:tr>
      <w:tr w:rsidR="00B85BD7" w:rsidRPr="00CD6E27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II. Население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чел.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Плотность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чел./га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trHeight w:val="1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  <w:lang w:val="en-US"/>
              </w:rPr>
              <w:t>III</w:t>
            </w:r>
            <w:r w:rsidR="00B85BD7" w:rsidRPr="00CD6E27">
              <w:rPr>
                <w:sz w:val="28"/>
                <w:szCs w:val="28"/>
              </w:rPr>
              <w:t>. Объекты социальной инфраструктуры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Образовательный объект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Объект культуры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D6E27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85BD7" w:rsidRPr="00CD6E27">
              <w:rPr>
                <w:sz w:val="28"/>
                <w:szCs w:val="28"/>
              </w:rPr>
              <w:t>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3A60BA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торговли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общая торговая площадь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3A60BA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D6E27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85BD7" w:rsidRPr="00CD6E27">
              <w:rPr>
                <w:sz w:val="28"/>
                <w:szCs w:val="28"/>
              </w:rPr>
              <w:t>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5F0169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 xml:space="preserve">Физкультурно-оздоровительный </w:t>
            </w:r>
            <w:r w:rsidR="005F0169" w:rsidRPr="00CD6E27">
              <w:rPr>
                <w:sz w:val="28"/>
                <w:szCs w:val="28"/>
              </w:rPr>
              <w:t>объекты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2F0490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3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CD6E27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85BD7" w:rsidRPr="00CD6E27">
              <w:rPr>
                <w:sz w:val="28"/>
                <w:szCs w:val="28"/>
              </w:rPr>
              <w:t>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Предприятие связи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V. Транспортная инфраструктура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Общая протяженность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к</w:t>
            </w:r>
            <w:r w:rsidR="00B85BD7" w:rsidRPr="00CD6E27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F634AF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2,35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Протяженность жилых улиц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к</w:t>
            </w:r>
            <w:r w:rsidR="00B85BD7" w:rsidRPr="00CD6E27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1,9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 xml:space="preserve">Протяженность </w:t>
            </w:r>
            <w:r w:rsidRPr="00CD6E27">
              <w:rPr>
                <w:sz w:val="28"/>
                <w:szCs w:val="28"/>
              </w:rPr>
              <w:t>проездов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4522FB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 w:rsidRPr="00CD6E27">
              <w:rPr>
                <w:rFonts w:eastAsia="Calibri"/>
                <w:sz w:val="28"/>
                <w:szCs w:val="28"/>
              </w:rPr>
              <w:t>к</w:t>
            </w:r>
            <w:r w:rsidR="00B85BD7" w:rsidRPr="00CD6E27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3A60BA" w:rsidP="00B85BD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0,45</w:t>
            </w:r>
          </w:p>
        </w:tc>
      </w:tr>
      <w:tr w:rsidR="00B85BD7" w:rsidRPr="00CD6E27" w:rsidTr="00B85BD7">
        <w:trPr>
          <w:trHeight w:val="27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VI. Водоснабжение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 xml:space="preserve">Расходы воды на </w:t>
            </w:r>
            <w:proofErr w:type="spellStart"/>
            <w:r w:rsidRPr="00CD6E27">
              <w:rPr>
                <w:sz w:val="28"/>
                <w:szCs w:val="28"/>
              </w:rPr>
              <w:t>хоз</w:t>
            </w:r>
            <w:proofErr w:type="spellEnd"/>
            <w:r w:rsidRPr="00CD6E27">
              <w:rPr>
                <w:sz w:val="28"/>
                <w:szCs w:val="28"/>
              </w:rPr>
              <w:t>-питьевые нужды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м3/</w:t>
            </w:r>
            <w:proofErr w:type="spellStart"/>
            <w:r w:rsidRPr="00CD6E27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Среднесуточное водопотребление в индивидуальной застройке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л/</w:t>
            </w:r>
            <w:proofErr w:type="spellStart"/>
            <w:r w:rsidRPr="00CD6E27">
              <w:rPr>
                <w:sz w:val="28"/>
                <w:szCs w:val="28"/>
              </w:rPr>
              <w:t>сут</w:t>
            </w:r>
            <w:proofErr w:type="spellEnd"/>
            <w:r w:rsidRPr="00CD6E27">
              <w:rPr>
                <w:sz w:val="28"/>
                <w:szCs w:val="28"/>
              </w:rPr>
              <w:t>. на чел.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VII. Канализация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Объемы хозяйственно-бытовых стоков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м3/</w:t>
            </w:r>
            <w:proofErr w:type="spellStart"/>
            <w:r w:rsidRPr="00CD6E27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VIII. Теплоснабжение</w:t>
            </w:r>
          </w:p>
        </w:tc>
      </w:tr>
      <w:tr w:rsidR="00B85BD7" w:rsidRPr="00CD6E27" w:rsidTr="00B85BD7">
        <w:trPr>
          <w:trHeight w:val="572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От индивидуальных источников теплоснабжения.</w:t>
            </w:r>
          </w:p>
        </w:tc>
      </w:tr>
      <w:tr w:rsidR="00B85BD7" w:rsidRPr="00CD6E27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IX. Газоснабжение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От газопровода высокого давления, расположенного вне границ проектирования.</w:t>
            </w:r>
          </w:p>
        </w:tc>
      </w:tr>
      <w:tr w:rsidR="00B85BD7" w:rsidRPr="00CD6E27" w:rsidTr="00B85BD7">
        <w:trPr>
          <w:trHeight w:val="17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proofErr w:type="spellStart"/>
            <w:r w:rsidRPr="00CD6E27">
              <w:rPr>
                <w:sz w:val="28"/>
                <w:szCs w:val="28"/>
              </w:rPr>
              <w:t>X.Электроснабжение</w:t>
            </w:r>
            <w:proofErr w:type="spellEnd"/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proofErr w:type="spellStart"/>
            <w:r w:rsidRPr="00CD6E27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 xml:space="preserve">Источники покрытия </w:t>
            </w:r>
            <w:proofErr w:type="spellStart"/>
            <w:r w:rsidRPr="00CD6E27">
              <w:rPr>
                <w:sz w:val="28"/>
                <w:szCs w:val="28"/>
              </w:rPr>
              <w:t>электронагрузок</w:t>
            </w:r>
            <w:proofErr w:type="spellEnd"/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proofErr w:type="spellStart"/>
            <w:r w:rsidRPr="00CD6E27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ХI. Связь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Охват населения телефонизацией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% от населения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1E7DCC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-</w:t>
            </w:r>
          </w:p>
        </w:tc>
      </w:tr>
      <w:tr w:rsidR="00B85BD7" w:rsidRPr="00CD6E27" w:rsidTr="00B85B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ХII. Межевание территории</w:t>
            </w:r>
          </w:p>
        </w:tc>
      </w:tr>
      <w:tr w:rsidR="00B85BD7" w:rsidRPr="00CD6E27" w:rsidTr="00B85BD7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Образуемые</w:t>
            </w:r>
            <w:r w:rsidR="008F75DF" w:rsidRPr="00CD6E27">
              <w:rPr>
                <w:sz w:val="28"/>
                <w:szCs w:val="28"/>
              </w:rPr>
              <w:t xml:space="preserve"> (изменяемые)</w:t>
            </w:r>
            <w:r w:rsidRPr="00CD6E27">
              <w:rPr>
                <w:sz w:val="28"/>
                <w:szCs w:val="28"/>
              </w:rPr>
              <w:t xml:space="preserve"> земельные участки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B85BD7" w:rsidP="00B85BD7">
            <w:pPr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BD7" w:rsidRPr="00CD6E27" w:rsidRDefault="003A60BA" w:rsidP="00B85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AC5514" w:rsidRDefault="00AC5514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3A60BA" w:rsidRDefault="003A60BA" w:rsidP="00A31657">
      <w:pPr>
        <w:spacing w:line="360" w:lineRule="auto"/>
        <w:jc w:val="center"/>
        <w:rPr>
          <w:b/>
          <w:sz w:val="28"/>
          <w:szCs w:val="28"/>
        </w:rPr>
      </w:pPr>
    </w:p>
    <w:p w:rsidR="00A31657" w:rsidRPr="00CD6E27" w:rsidRDefault="00A31657" w:rsidP="00A31657">
      <w:pPr>
        <w:spacing w:line="360" w:lineRule="auto"/>
        <w:jc w:val="center"/>
        <w:rPr>
          <w:b/>
          <w:sz w:val="28"/>
          <w:szCs w:val="28"/>
        </w:rPr>
      </w:pPr>
      <w:r w:rsidRPr="00CD6E27">
        <w:rPr>
          <w:b/>
          <w:sz w:val="28"/>
          <w:szCs w:val="28"/>
        </w:rPr>
        <w:lastRenderedPageBreak/>
        <w:t>2.ПОЛОЖЕНИЕ</w:t>
      </w:r>
    </w:p>
    <w:p w:rsidR="00A31657" w:rsidRPr="00CD6E27" w:rsidRDefault="00A31657" w:rsidP="00AC274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6E27">
        <w:rPr>
          <w:b/>
          <w:sz w:val="28"/>
          <w:szCs w:val="28"/>
        </w:rPr>
        <w:t>об очередности планируемого развития территории</w:t>
      </w:r>
    </w:p>
    <w:p w:rsidR="00AC2743" w:rsidRPr="00CD6E27" w:rsidRDefault="00AC2743" w:rsidP="00AC274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8"/>
        <w:gridCol w:w="6339"/>
      </w:tblGrid>
      <w:tr w:rsidR="00A31657" w:rsidRPr="00CD6E27" w:rsidTr="00AC2743">
        <w:tc>
          <w:tcPr>
            <w:tcW w:w="3288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Номер этапа</w:t>
            </w:r>
          </w:p>
        </w:tc>
        <w:tc>
          <w:tcPr>
            <w:tcW w:w="6339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Мероприятия по освоению территории</w:t>
            </w:r>
          </w:p>
        </w:tc>
      </w:tr>
      <w:tr w:rsidR="00A31657" w:rsidRPr="00CD6E27" w:rsidTr="00AC2743">
        <w:tc>
          <w:tcPr>
            <w:tcW w:w="3288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Этап 1</w:t>
            </w:r>
          </w:p>
        </w:tc>
        <w:tc>
          <w:tcPr>
            <w:tcW w:w="6339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31657" w:rsidRPr="00CD6E27" w:rsidTr="00AC2743">
        <w:tc>
          <w:tcPr>
            <w:tcW w:w="3288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1.1</w:t>
            </w:r>
          </w:p>
        </w:tc>
        <w:tc>
          <w:tcPr>
            <w:tcW w:w="6339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A31657" w:rsidRPr="00CD6E27" w:rsidTr="00AC2743">
        <w:tc>
          <w:tcPr>
            <w:tcW w:w="3288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1.2</w:t>
            </w:r>
          </w:p>
        </w:tc>
        <w:tc>
          <w:tcPr>
            <w:tcW w:w="6339" w:type="dxa"/>
          </w:tcPr>
          <w:p w:rsidR="00ED161A" w:rsidRPr="00CD6E27" w:rsidRDefault="00ED161A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Разработка рабоче</w:t>
            </w:r>
            <w:r w:rsidR="003758C9" w:rsidRPr="00CD6E27">
              <w:rPr>
                <w:sz w:val="28"/>
                <w:szCs w:val="28"/>
              </w:rPr>
              <w:t>го проекта улично-дорожной сети.</w:t>
            </w:r>
          </w:p>
        </w:tc>
      </w:tr>
      <w:tr w:rsidR="00536099" w:rsidRPr="00CD6E27" w:rsidTr="00AC2743">
        <w:tc>
          <w:tcPr>
            <w:tcW w:w="3288" w:type="dxa"/>
          </w:tcPr>
          <w:p w:rsidR="00536099" w:rsidRPr="00CD6E27" w:rsidRDefault="00536099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1.3</w:t>
            </w:r>
          </w:p>
        </w:tc>
        <w:tc>
          <w:tcPr>
            <w:tcW w:w="6339" w:type="dxa"/>
          </w:tcPr>
          <w:p w:rsidR="00536099" w:rsidRPr="00CD6E27" w:rsidRDefault="00536099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Разработка проектов объектов социальной инфраструктуры</w:t>
            </w:r>
          </w:p>
        </w:tc>
      </w:tr>
      <w:tr w:rsidR="00AC2743" w:rsidRPr="00CD6E27" w:rsidTr="00AC2743">
        <w:tc>
          <w:tcPr>
            <w:tcW w:w="3288" w:type="dxa"/>
          </w:tcPr>
          <w:p w:rsidR="00AC2743" w:rsidRPr="00CD6E27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1.4</w:t>
            </w:r>
          </w:p>
        </w:tc>
        <w:tc>
          <w:tcPr>
            <w:tcW w:w="6339" w:type="dxa"/>
          </w:tcPr>
          <w:p w:rsidR="00AC2743" w:rsidRPr="00CD6E27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Разработка рабочего проекта  организации рекреационных зон отдыха и зон общего пользования.</w:t>
            </w:r>
          </w:p>
        </w:tc>
      </w:tr>
      <w:tr w:rsidR="00A31657" w:rsidRPr="00CD6E27" w:rsidTr="00AC2743">
        <w:tc>
          <w:tcPr>
            <w:tcW w:w="3288" w:type="dxa"/>
          </w:tcPr>
          <w:p w:rsidR="00A31657" w:rsidRPr="00CD6E27" w:rsidRDefault="00ED161A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D6E27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339" w:type="dxa"/>
          </w:tcPr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A31657" w:rsidRPr="00CD6E27" w:rsidTr="00AC2743">
        <w:tc>
          <w:tcPr>
            <w:tcW w:w="3288" w:type="dxa"/>
          </w:tcPr>
          <w:p w:rsidR="00A31657" w:rsidRPr="00CD6E27" w:rsidRDefault="00ED161A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2.1</w:t>
            </w:r>
          </w:p>
        </w:tc>
        <w:tc>
          <w:tcPr>
            <w:tcW w:w="6339" w:type="dxa"/>
          </w:tcPr>
          <w:p w:rsidR="00AC2743" w:rsidRPr="00CD6E27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Строительство объектов социальной инфраструктуры</w:t>
            </w:r>
          </w:p>
          <w:p w:rsidR="00A31657" w:rsidRPr="00CD6E27" w:rsidRDefault="00A31657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31657" w:rsidRPr="00CD6E27" w:rsidTr="00AC2743">
        <w:tc>
          <w:tcPr>
            <w:tcW w:w="3288" w:type="dxa"/>
          </w:tcPr>
          <w:p w:rsidR="00A31657" w:rsidRPr="00CD6E27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2.</w:t>
            </w:r>
            <w:r w:rsidR="006C5969" w:rsidRPr="00CD6E27">
              <w:rPr>
                <w:sz w:val="28"/>
                <w:szCs w:val="28"/>
              </w:rPr>
              <w:t>2</w:t>
            </w:r>
          </w:p>
        </w:tc>
        <w:tc>
          <w:tcPr>
            <w:tcW w:w="6339" w:type="dxa"/>
          </w:tcPr>
          <w:p w:rsidR="00A31657" w:rsidRPr="00CD6E27" w:rsidRDefault="00AC2743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Строительство  улично-дорожной сети.</w:t>
            </w:r>
          </w:p>
        </w:tc>
      </w:tr>
      <w:tr w:rsidR="000E1161" w:rsidRPr="00CD6E27" w:rsidTr="00AC2743">
        <w:tc>
          <w:tcPr>
            <w:tcW w:w="3288" w:type="dxa"/>
          </w:tcPr>
          <w:p w:rsidR="000E1161" w:rsidRPr="00CD6E27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D6E27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339" w:type="dxa"/>
          </w:tcPr>
          <w:p w:rsidR="000E1161" w:rsidRPr="00CD6E27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0E1161" w:rsidRPr="00CD6E27" w:rsidTr="00AC2743">
        <w:tc>
          <w:tcPr>
            <w:tcW w:w="3288" w:type="dxa"/>
          </w:tcPr>
          <w:p w:rsidR="000E1161" w:rsidRPr="00CD6E27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>3.1</w:t>
            </w:r>
          </w:p>
        </w:tc>
        <w:tc>
          <w:tcPr>
            <w:tcW w:w="6339" w:type="dxa"/>
          </w:tcPr>
          <w:p w:rsidR="000E1161" w:rsidRPr="00CD6E27" w:rsidRDefault="000E1161" w:rsidP="00AC27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6E27">
              <w:rPr>
                <w:sz w:val="28"/>
                <w:szCs w:val="28"/>
              </w:rPr>
              <w:t xml:space="preserve">Строительство объектов </w:t>
            </w:r>
            <w:r w:rsidR="003758C9" w:rsidRPr="00CD6E27">
              <w:rPr>
                <w:sz w:val="28"/>
                <w:szCs w:val="28"/>
              </w:rPr>
              <w:t>рекреационных зон отдыха и объектов общего пользования.</w:t>
            </w:r>
          </w:p>
        </w:tc>
      </w:tr>
    </w:tbl>
    <w:p w:rsidR="00AC5514" w:rsidRPr="00CD6E27" w:rsidRDefault="00AC551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Pr="00CD6E27" w:rsidRDefault="00CD6E27" w:rsidP="00CD6E2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D6E27">
        <w:rPr>
          <w:sz w:val="28"/>
          <w:szCs w:val="28"/>
        </w:rPr>
        <w:t>Возможно параллельное выполнение этапов 1, 2, 3</w:t>
      </w:r>
      <w:r>
        <w:rPr>
          <w:sz w:val="28"/>
          <w:szCs w:val="28"/>
        </w:rPr>
        <w:t>.</w:t>
      </w:r>
    </w:p>
    <w:p w:rsidR="00AC2743" w:rsidRPr="00CD6E27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Pr="00CD6E27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Pr="00CD6E27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92130" w:rsidRPr="00CD6E27" w:rsidRDefault="00492130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8D1C9E" w:rsidRPr="00CD6E27" w:rsidRDefault="008D1C9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D3884" w:rsidRPr="00CD6E27" w:rsidRDefault="004D388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D3884" w:rsidRPr="00CD6E27" w:rsidRDefault="004D388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4D3884" w:rsidRPr="00CD6E27" w:rsidRDefault="004D3884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Pr="00CD6E27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Pr="00CD6E27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Pr="00CD6E27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AC2743" w:rsidRPr="00CD6E27" w:rsidRDefault="00AC2743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color w:val="FF0000"/>
          <w:sz w:val="28"/>
          <w:szCs w:val="28"/>
        </w:rPr>
      </w:pPr>
    </w:p>
    <w:p w:rsidR="00324504" w:rsidRPr="00CD6E27" w:rsidRDefault="00177449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D6E27">
        <w:rPr>
          <w:b/>
          <w:sz w:val="28"/>
          <w:szCs w:val="28"/>
        </w:rPr>
        <w:lastRenderedPageBreak/>
        <w:t>Проект межевания территории</w:t>
      </w:r>
      <w:r w:rsidR="00C1547E" w:rsidRPr="00CD6E27">
        <w:rPr>
          <w:b/>
          <w:sz w:val="28"/>
          <w:szCs w:val="28"/>
        </w:rPr>
        <w:t>.</w:t>
      </w:r>
    </w:p>
    <w:p w:rsidR="00AC2743" w:rsidRPr="00CD6E27" w:rsidRDefault="00AC2743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CD6E27" w:rsidRDefault="00177449" w:rsidP="00324504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 w:rsidRPr="00CD6E27">
        <w:rPr>
          <w:bCs/>
          <w:sz w:val="28"/>
          <w:szCs w:val="28"/>
        </w:rPr>
        <w:t>Перечень и сведения о площади образуемых земельных участков и способы их образования.</w:t>
      </w: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074"/>
        <w:gridCol w:w="1762"/>
        <w:gridCol w:w="2067"/>
        <w:gridCol w:w="1619"/>
        <w:gridCol w:w="2105"/>
      </w:tblGrid>
      <w:tr w:rsidR="00C42BCA" w:rsidRPr="00CD6E27" w:rsidTr="000C01D1">
        <w:tc>
          <w:tcPr>
            <w:tcW w:w="2074" w:type="dxa"/>
            <w:vAlign w:val="center"/>
          </w:tcPr>
          <w:p w:rsidR="00C42BCA" w:rsidRPr="00CD6E27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762" w:type="dxa"/>
            <w:vAlign w:val="center"/>
          </w:tcPr>
          <w:p w:rsidR="00C42BCA" w:rsidRPr="00CD6E27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Площадь образуемого земельного участка</w:t>
            </w:r>
          </w:p>
        </w:tc>
        <w:tc>
          <w:tcPr>
            <w:tcW w:w="2067" w:type="dxa"/>
            <w:vAlign w:val="center"/>
          </w:tcPr>
          <w:p w:rsidR="00C42BCA" w:rsidRPr="00CD6E27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CD6E27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C42BCA" w:rsidRPr="00CD6E27" w:rsidRDefault="00C42BCA" w:rsidP="00D50A13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C42BCA" w:rsidRPr="00CD6E27" w:rsidTr="000C01D1">
        <w:tc>
          <w:tcPr>
            <w:tcW w:w="2074" w:type="dxa"/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:ЗУ1</w:t>
            </w:r>
          </w:p>
        </w:tc>
        <w:tc>
          <w:tcPr>
            <w:tcW w:w="1762" w:type="dxa"/>
            <w:vAlign w:val="center"/>
          </w:tcPr>
          <w:p w:rsidR="00C42BCA" w:rsidRPr="00CD6E27" w:rsidRDefault="004A3EFD" w:rsidP="00F82B51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77</w:t>
            </w:r>
            <w:r w:rsidR="00F82B51" w:rsidRPr="00CD6E27">
              <w:rPr>
                <w:sz w:val="22"/>
                <w:szCs w:val="22"/>
              </w:rPr>
              <w:t>34</w:t>
            </w:r>
          </w:p>
        </w:tc>
        <w:tc>
          <w:tcPr>
            <w:tcW w:w="2067" w:type="dxa"/>
            <w:vAlign w:val="center"/>
          </w:tcPr>
          <w:p w:rsidR="00C42BCA" w:rsidRPr="00CD6E27" w:rsidRDefault="00AC5514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 xml:space="preserve"> Улично-дорожная сеть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Выделение из неразграниченной территории</w:t>
            </w:r>
            <w:r w:rsidR="00D50A13" w:rsidRPr="00CD6E27">
              <w:rPr>
                <w:sz w:val="22"/>
                <w:szCs w:val="22"/>
              </w:rPr>
              <w:t xml:space="preserve"> и частей земельных </w:t>
            </w:r>
            <w:proofErr w:type="gramStart"/>
            <w:r w:rsidR="00D50A13" w:rsidRPr="00CD6E27">
              <w:rPr>
                <w:sz w:val="22"/>
                <w:szCs w:val="22"/>
              </w:rPr>
              <w:t>участков  с</w:t>
            </w:r>
            <w:proofErr w:type="gramEnd"/>
            <w:r w:rsidR="00D50A13" w:rsidRPr="00CD6E27">
              <w:rPr>
                <w:sz w:val="22"/>
                <w:szCs w:val="22"/>
              </w:rPr>
              <w:t xml:space="preserve"> КН, 60:27:0050102:31</w:t>
            </w:r>
          </w:p>
        </w:tc>
      </w:tr>
      <w:tr w:rsidR="00C42BCA" w:rsidRPr="00CD6E27" w:rsidTr="000C01D1">
        <w:tc>
          <w:tcPr>
            <w:tcW w:w="2074" w:type="dxa"/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:ЗУ2</w:t>
            </w:r>
          </w:p>
        </w:tc>
        <w:tc>
          <w:tcPr>
            <w:tcW w:w="1762" w:type="dxa"/>
            <w:vAlign w:val="center"/>
          </w:tcPr>
          <w:p w:rsidR="00C42BCA" w:rsidRPr="00CD6E27" w:rsidRDefault="00A8699C" w:rsidP="004A3EFD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4158</w:t>
            </w:r>
          </w:p>
        </w:tc>
        <w:tc>
          <w:tcPr>
            <w:tcW w:w="2067" w:type="dxa"/>
            <w:vAlign w:val="center"/>
          </w:tcPr>
          <w:p w:rsidR="00C42BCA" w:rsidRPr="00CD6E27" w:rsidRDefault="00AC5514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D50A13" w:rsidRPr="00CD6E27" w:rsidRDefault="00D50A13" w:rsidP="00A8699C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42BCA" w:rsidRPr="00CD6E27" w:rsidTr="000C01D1">
        <w:tc>
          <w:tcPr>
            <w:tcW w:w="2074" w:type="dxa"/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:ЗУ3</w:t>
            </w:r>
          </w:p>
        </w:tc>
        <w:tc>
          <w:tcPr>
            <w:tcW w:w="1762" w:type="dxa"/>
            <w:vAlign w:val="center"/>
          </w:tcPr>
          <w:p w:rsidR="00C42BCA" w:rsidRPr="00CD6E27" w:rsidRDefault="004E4607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900</w:t>
            </w:r>
          </w:p>
        </w:tc>
        <w:tc>
          <w:tcPr>
            <w:tcW w:w="2067" w:type="dxa"/>
            <w:vAlign w:val="center"/>
          </w:tcPr>
          <w:p w:rsidR="00C42BCA" w:rsidRPr="00CD6E27" w:rsidRDefault="00AC5514" w:rsidP="000C01D1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Стационарное медицинское обслуживание</w:t>
            </w:r>
            <w:r w:rsidR="00D50A13" w:rsidRPr="00CD6E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C42BCA" w:rsidRPr="00CD6E27" w:rsidRDefault="00C42BCA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C1457" w:rsidRPr="00CD6E27" w:rsidTr="000C01D1">
        <w:tc>
          <w:tcPr>
            <w:tcW w:w="2074" w:type="dxa"/>
            <w:vAlign w:val="center"/>
          </w:tcPr>
          <w:p w:rsidR="002C1457" w:rsidRPr="00CD6E27" w:rsidRDefault="002C1457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:ЗУ4</w:t>
            </w:r>
          </w:p>
        </w:tc>
        <w:tc>
          <w:tcPr>
            <w:tcW w:w="1762" w:type="dxa"/>
            <w:vAlign w:val="center"/>
          </w:tcPr>
          <w:p w:rsidR="002C1457" w:rsidRPr="00CD6E27" w:rsidRDefault="004E4607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4357</w:t>
            </w:r>
          </w:p>
        </w:tc>
        <w:tc>
          <w:tcPr>
            <w:tcW w:w="2067" w:type="dxa"/>
            <w:vAlign w:val="center"/>
          </w:tcPr>
          <w:p w:rsidR="002C1457" w:rsidRPr="00CD6E27" w:rsidRDefault="00AC5514" w:rsidP="000C01D1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 xml:space="preserve">Стационарное медицинское обслуживание 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2C1457" w:rsidRPr="00CD6E27" w:rsidRDefault="004E4607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2C1457" w:rsidRPr="00CD6E27" w:rsidRDefault="00D50A13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2C1457" w:rsidRPr="00CD6E27" w:rsidTr="000C01D1">
        <w:trPr>
          <w:trHeight w:val="505"/>
        </w:trPr>
        <w:tc>
          <w:tcPr>
            <w:tcW w:w="2074" w:type="dxa"/>
            <w:vAlign w:val="center"/>
          </w:tcPr>
          <w:p w:rsidR="002C1457" w:rsidRPr="00CD6E27" w:rsidRDefault="002C1457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:ЗУ5</w:t>
            </w:r>
          </w:p>
        </w:tc>
        <w:tc>
          <w:tcPr>
            <w:tcW w:w="1762" w:type="dxa"/>
            <w:vAlign w:val="center"/>
          </w:tcPr>
          <w:p w:rsidR="002C1457" w:rsidRPr="00CD6E27" w:rsidRDefault="00B13A0A" w:rsidP="00D50A13">
            <w:pPr>
              <w:jc w:val="center"/>
            </w:pPr>
            <w:r w:rsidRPr="00CD6E27">
              <w:t>19264</w:t>
            </w:r>
          </w:p>
          <w:p w:rsidR="00F0150B" w:rsidRPr="00CD6E27" w:rsidRDefault="00F0150B" w:rsidP="00D50A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7" w:type="dxa"/>
            <w:vAlign w:val="center"/>
          </w:tcPr>
          <w:p w:rsidR="002C1457" w:rsidRPr="00CD6E27" w:rsidRDefault="007E0E97" w:rsidP="004921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ru-RU"/>
              </w:rPr>
            </w:pPr>
            <w:r w:rsidRPr="00CD6E27">
              <w:rPr>
                <w:sz w:val="22"/>
                <w:szCs w:val="22"/>
                <w:lang w:eastAsia="ru-RU"/>
              </w:rPr>
              <w:t>Общее пользование водными объектами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vAlign w:val="center"/>
          </w:tcPr>
          <w:p w:rsidR="002C1457" w:rsidRPr="00CD6E27" w:rsidRDefault="004E4607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105" w:type="dxa"/>
            <w:tcBorders>
              <w:left w:val="single" w:sz="4" w:space="0" w:color="auto"/>
            </w:tcBorders>
            <w:vAlign w:val="center"/>
          </w:tcPr>
          <w:p w:rsidR="002C1457" w:rsidRPr="00CD6E27" w:rsidRDefault="00D50A13" w:rsidP="00D50A13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</w:tbl>
    <w:p w:rsidR="00AC4AF3" w:rsidRPr="00CD6E27" w:rsidRDefault="00AC4AF3" w:rsidP="00AC4AF3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CD6E27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 и их характеристики</w:t>
      </w:r>
      <w:r w:rsidR="00EE6C8A" w:rsidRPr="00CD6E27">
        <w:rPr>
          <w:b/>
          <w:color w:val="000000" w:themeColor="text1"/>
          <w:sz w:val="28"/>
          <w:szCs w:val="28"/>
          <w:lang w:eastAsia="ru-RU" w:bidi="ar-SA"/>
        </w:rPr>
        <w:t>.</w:t>
      </w:r>
    </w:p>
    <w:p w:rsidR="00EE6C8A" w:rsidRPr="00CD6E27" w:rsidRDefault="00EE6C8A" w:rsidP="00AC4AF3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</w:p>
    <w:tbl>
      <w:tblPr>
        <w:tblStyle w:val="affffff5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2694"/>
        <w:gridCol w:w="1417"/>
        <w:gridCol w:w="2268"/>
      </w:tblGrid>
      <w:tr w:rsidR="00324504" w:rsidRPr="00CD6E27" w:rsidTr="004A3EFD">
        <w:tc>
          <w:tcPr>
            <w:tcW w:w="2127" w:type="dxa"/>
          </w:tcPr>
          <w:p w:rsidR="005F71C7" w:rsidRPr="00CD6E27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1559" w:type="dxa"/>
          </w:tcPr>
          <w:p w:rsidR="005F71C7" w:rsidRPr="00CD6E27" w:rsidRDefault="005F71C7" w:rsidP="007E704C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 xml:space="preserve">Площадь </w:t>
            </w:r>
            <w:r w:rsidR="007E704C" w:rsidRPr="00CD6E27">
              <w:rPr>
                <w:i w:val="0"/>
                <w:sz w:val="24"/>
                <w:szCs w:val="24"/>
              </w:rPr>
              <w:t>изменяемого</w:t>
            </w:r>
            <w:r w:rsidRPr="00CD6E27">
              <w:rPr>
                <w:i w:val="0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2694" w:type="dxa"/>
          </w:tcPr>
          <w:p w:rsidR="005F71C7" w:rsidRPr="00CD6E27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Разрешенное использование образуемого земельного участка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F71C7" w:rsidRPr="00CD6E27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Категория земель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F71C7" w:rsidRPr="00CD6E27" w:rsidRDefault="005F71C7" w:rsidP="004E4607">
            <w:pPr>
              <w:pStyle w:val="2"/>
              <w:ind w:firstLine="0"/>
              <w:rPr>
                <w:i w:val="0"/>
                <w:sz w:val="24"/>
                <w:szCs w:val="24"/>
              </w:rPr>
            </w:pPr>
            <w:r w:rsidRPr="00CD6E27">
              <w:rPr>
                <w:i w:val="0"/>
                <w:sz w:val="24"/>
                <w:szCs w:val="24"/>
              </w:rPr>
              <w:t>Способ образования земельного участка</w:t>
            </w:r>
          </w:p>
        </w:tc>
      </w:tr>
      <w:tr w:rsidR="000E6BCD" w:rsidRPr="00CD6E27" w:rsidTr="004A3EFD">
        <w:tc>
          <w:tcPr>
            <w:tcW w:w="2127" w:type="dxa"/>
            <w:vAlign w:val="center"/>
          </w:tcPr>
          <w:p w:rsidR="000E6BCD" w:rsidRPr="00CD6E27" w:rsidRDefault="00DC35D0" w:rsidP="000E6BCD">
            <w:pPr>
              <w:jc w:val="center"/>
              <w:rPr>
                <w:bCs/>
                <w:sz w:val="22"/>
                <w:szCs w:val="22"/>
              </w:rPr>
            </w:pPr>
            <w:r w:rsidRPr="00CD6E27">
              <w:rPr>
                <w:bCs/>
                <w:sz w:val="22"/>
                <w:szCs w:val="22"/>
              </w:rPr>
              <w:t>ИЗМ</w:t>
            </w:r>
            <w:r w:rsidR="00A8699C" w:rsidRPr="00CD6E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0E6BCD" w:rsidRPr="00CD6E27" w:rsidRDefault="004A3EFD" w:rsidP="00B53E85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1874</w:t>
            </w:r>
          </w:p>
        </w:tc>
        <w:tc>
          <w:tcPr>
            <w:tcW w:w="2694" w:type="dxa"/>
            <w:vAlign w:val="center"/>
          </w:tcPr>
          <w:p w:rsidR="000E6BCD" w:rsidRPr="00CD6E27" w:rsidRDefault="00D91466" w:rsidP="004E4607">
            <w:pPr>
              <w:jc w:val="center"/>
              <w:rPr>
                <w:sz w:val="22"/>
                <w:szCs w:val="22"/>
              </w:rPr>
            </w:pPr>
            <w:r w:rsidRPr="00CD6E27">
              <w:rPr>
                <w:color w:val="333333"/>
                <w:sz w:val="22"/>
                <w:szCs w:val="22"/>
              </w:rPr>
              <w:t>Хранение автотранспорта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0E6BCD" w:rsidRPr="00CD6E27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0E6BCD" w:rsidRPr="00CD6E27" w:rsidRDefault="0057429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 xml:space="preserve">Перераспределение земельного </w:t>
            </w:r>
            <w:r w:rsidR="00DC35D0" w:rsidRPr="00CD6E27">
              <w:rPr>
                <w:b w:val="0"/>
                <w:i w:val="0"/>
                <w:sz w:val="22"/>
                <w:szCs w:val="22"/>
              </w:rPr>
              <w:t>участка</w:t>
            </w:r>
          </w:p>
          <w:p w:rsidR="00DC35D0" w:rsidRPr="00CD6E27" w:rsidRDefault="00DC35D0" w:rsidP="00DC35D0">
            <w:pPr>
              <w:jc w:val="center"/>
            </w:pPr>
            <w:r w:rsidRPr="00CD6E27">
              <w:rPr>
                <w:bCs/>
                <w:sz w:val="22"/>
                <w:szCs w:val="22"/>
              </w:rPr>
              <w:t>60:27:0050102:37</w:t>
            </w:r>
          </w:p>
        </w:tc>
      </w:tr>
      <w:tr w:rsidR="00DC35D0" w:rsidRPr="00CD6E27" w:rsidTr="004A3EFD">
        <w:tc>
          <w:tcPr>
            <w:tcW w:w="2127" w:type="dxa"/>
            <w:vAlign w:val="center"/>
          </w:tcPr>
          <w:p w:rsidR="00DC35D0" w:rsidRPr="00CD6E27" w:rsidRDefault="00DC35D0" w:rsidP="00DC35D0">
            <w:pPr>
              <w:jc w:val="center"/>
              <w:rPr>
                <w:bCs/>
                <w:sz w:val="22"/>
                <w:szCs w:val="22"/>
              </w:rPr>
            </w:pPr>
            <w:r w:rsidRPr="00CD6E27">
              <w:rPr>
                <w:bCs/>
                <w:color w:val="333333"/>
                <w:sz w:val="22"/>
                <w:szCs w:val="22"/>
              </w:rPr>
              <w:t>ИЗМ</w:t>
            </w:r>
            <w:r w:rsidR="00A8699C" w:rsidRPr="00CD6E27"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DC35D0" w:rsidRPr="00CD6E27" w:rsidRDefault="00A8699C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52520</w:t>
            </w:r>
          </w:p>
        </w:tc>
        <w:tc>
          <w:tcPr>
            <w:tcW w:w="2694" w:type="dxa"/>
            <w:vAlign w:val="center"/>
          </w:tcPr>
          <w:p w:rsidR="00DC35D0" w:rsidRPr="00CD6E27" w:rsidRDefault="00A8699C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CD6E27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Pr="00CD6E27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Перераспределение земельных участков</w:t>
            </w:r>
          </w:p>
          <w:p w:rsidR="00DC35D0" w:rsidRPr="00CD6E27" w:rsidRDefault="00DC35D0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с кадастровыми номерами</w:t>
            </w:r>
          </w:p>
          <w:p w:rsidR="00DC35D0" w:rsidRPr="00CD6E27" w:rsidRDefault="00A8699C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60:27:0000000:4720,</w:t>
            </w:r>
          </w:p>
          <w:p w:rsidR="00A8699C" w:rsidRPr="00CD6E27" w:rsidRDefault="00A8699C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60:27:0050102:33,</w:t>
            </w:r>
          </w:p>
          <w:p w:rsidR="00A8699C" w:rsidRPr="00CD6E27" w:rsidRDefault="00A8699C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60:27:0050102:34,</w:t>
            </w:r>
          </w:p>
          <w:p w:rsidR="00A8699C" w:rsidRPr="00CD6E27" w:rsidRDefault="00A8699C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60:27:0050102:35,</w:t>
            </w:r>
          </w:p>
          <w:p w:rsidR="00A8699C" w:rsidRPr="00CD6E27" w:rsidRDefault="00A8699C" w:rsidP="00DC35D0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60:27:0050102:37,</w:t>
            </w:r>
          </w:p>
          <w:p w:rsidR="00DC35D0" w:rsidRPr="00CD6E27" w:rsidRDefault="00A8699C" w:rsidP="0075357F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lastRenderedPageBreak/>
              <w:t>60:27:0050102:32</w:t>
            </w:r>
          </w:p>
        </w:tc>
      </w:tr>
      <w:tr w:rsidR="00DC35D0" w:rsidRPr="00CD6E27" w:rsidTr="004A3EFD">
        <w:tc>
          <w:tcPr>
            <w:tcW w:w="2127" w:type="dxa"/>
            <w:vAlign w:val="center"/>
          </w:tcPr>
          <w:p w:rsidR="00DC35D0" w:rsidRPr="00CD6E27" w:rsidRDefault="00DC35D0" w:rsidP="00DC35D0">
            <w:pPr>
              <w:jc w:val="center"/>
              <w:rPr>
                <w:color w:val="333333"/>
                <w:sz w:val="22"/>
                <w:szCs w:val="22"/>
              </w:rPr>
            </w:pPr>
            <w:r w:rsidRPr="00CD6E27">
              <w:rPr>
                <w:bCs/>
                <w:color w:val="333333"/>
                <w:sz w:val="22"/>
                <w:szCs w:val="22"/>
              </w:rPr>
              <w:lastRenderedPageBreak/>
              <w:br/>
              <w:t>ИЗМ</w:t>
            </w:r>
            <w:r w:rsidR="00A8699C" w:rsidRPr="00CD6E27">
              <w:rPr>
                <w:bCs/>
                <w:color w:val="333333"/>
                <w:sz w:val="22"/>
                <w:szCs w:val="22"/>
              </w:rPr>
              <w:t>3</w:t>
            </w:r>
          </w:p>
          <w:p w:rsidR="00DC35D0" w:rsidRPr="00CD6E27" w:rsidRDefault="00DC35D0" w:rsidP="00DC35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DC35D0" w:rsidRPr="00CD6E27" w:rsidRDefault="00A8699C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26690</w:t>
            </w:r>
          </w:p>
        </w:tc>
        <w:tc>
          <w:tcPr>
            <w:tcW w:w="2694" w:type="dxa"/>
            <w:vAlign w:val="center"/>
          </w:tcPr>
          <w:p w:rsidR="00DC35D0" w:rsidRPr="00CD6E27" w:rsidRDefault="00A8699C" w:rsidP="001D5778">
            <w:pPr>
              <w:jc w:val="center"/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Дошкольное, начальное и среднее общее образование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CD6E27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Pr="00CD6E27" w:rsidRDefault="00DC35D0" w:rsidP="00DC35D0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Перераспределение земельных участков с кадастровыми номерами</w:t>
            </w:r>
          </w:p>
          <w:p w:rsidR="00DC35D0" w:rsidRPr="00CD6E27" w:rsidRDefault="00A8699C" w:rsidP="00DC35D0">
            <w:pPr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60:27:0000000:4455,</w:t>
            </w:r>
          </w:p>
          <w:p w:rsidR="00A8699C" w:rsidRPr="00CD6E27" w:rsidRDefault="00A8699C" w:rsidP="00DC35D0">
            <w:pPr>
              <w:rPr>
                <w:sz w:val="22"/>
                <w:szCs w:val="22"/>
              </w:rPr>
            </w:pPr>
            <w:r w:rsidRPr="00CD6E27">
              <w:rPr>
                <w:sz w:val="22"/>
                <w:szCs w:val="22"/>
              </w:rPr>
              <w:t>60:27:0050201:188</w:t>
            </w:r>
          </w:p>
        </w:tc>
      </w:tr>
      <w:tr w:rsidR="00DC35D0" w:rsidRPr="00CD6E27" w:rsidTr="004A3EFD">
        <w:tc>
          <w:tcPr>
            <w:tcW w:w="2127" w:type="dxa"/>
            <w:vAlign w:val="center"/>
          </w:tcPr>
          <w:p w:rsidR="00DC35D0" w:rsidRPr="00CD6E27" w:rsidRDefault="00DC35D0" w:rsidP="000E6BCD">
            <w:pPr>
              <w:jc w:val="center"/>
              <w:rPr>
                <w:bCs/>
                <w:sz w:val="22"/>
                <w:szCs w:val="22"/>
              </w:rPr>
            </w:pPr>
            <w:r w:rsidRPr="00CD6E27">
              <w:rPr>
                <w:bCs/>
                <w:sz w:val="22"/>
                <w:szCs w:val="22"/>
              </w:rPr>
              <w:t>ИЗМ</w:t>
            </w:r>
            <w:r w:rsidR="00A8699C" w:rsidRPr="00CD6E2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DC35D0" w:rsidRPr="00CD6E27" w:rsidRDefault="00A8699C" w:rsidP="00B53E85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37390</w:t>
            </w:r>
          </w:p>
        </w:tc>
        <w:tc>
          <w:tcPr>
            <w:tcW w:w="2694" w:type="dxa"/>
            <w:vAlign w:val="center"/>
          </w:tcPr>
          <w:p w:rsidR="00A8699C" w:rsidRPr="00CD6E27" w:rsidRDefault="00A8699C" w:rsidP="00A8699C">
            <w:pPr>
              <w:jc w:val="center"/>
              <w:rPr>
                <w:color w:val="333333"/>
                <w:sz w:val="22"/>
                <w:szCs w:val="22"/>
              </w:rPr>
            </w:pPr>
            <w:r w:rsidRPr="00CD6E27">
              <w:rPr>
                <w:color w:val="333333"/>
                <w:sz w:val="22"/>
                <w:szCs w:val="22"/>
              </w:rPr>
              <w:t>Обеспечение занятий спортом в помещениях;</w:t>
            </w:r>
          </w:p>
          <w:p w:rsidR="00A8699C" w:rsidRPr="00CD6E27" w:rsidRDefault="00A8699C" w:rsidP="00A8699C">
            <w:pPr>
              <w:jc w:val="center"/>
              <w:rPr>
                <w:color w:val="333333"/>
                <w:sz w:val="22"/>
                <w:szCs w:val="22"/>
              </w:rPr>
            </w:pPr>
            <w:r w:rsidRPr="00CD6E27">
              <w:rPr>
                <w:color w:val="333333"/>
                <w:sz w:val="22"/>
                <w:szCs w:val="22"/>
              </w:rPr>
              <w:t>Площадки для занятий спортом;</w:t>
            </w:r>
          </w:p>
          <w:p w:rsidR="00DC35D0" w:rsidRPr="00CD6E27" w:rsidRDefault="00A8699C" w:rsidP="00A8699C">
            <w:pPr>
              <w:jc w:val="center"/>
              <w:rPr>
                <w:color w:val="333333"/>
                <w:sz w:val="22"/>
                <w:szCs w:val="22"/>
              </w:rPr>
            </w:pPr>
            <w:r w:rsidRPr="00CD6E27">
              <w:rPr>
                <w:color w:val="333333"/>
                <w:sz w:val="22"/>
                <w:szCs w:val="22"/>
              </w:rPr>
              <w:t>Оборудованные площадки для занятий спортом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DC35D0" w:rsidRPr="00CD6E27" w:rsidRDefault="00DC35D0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DC35D0" w:rsidRPr="00CD6E27" w:rsidRDefault="00DC35D0" w:rsidP="0075357F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Перераспределение земельного участка</w:t>
            </w:r>
          </w:p>
          <w:p w:rsidR="00DC35D0" w:rsidRPr="00CD6E27" w:rsidRDefault="00A8699C" w:rsidP="0075357F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60:27:0050201:188</w:t>
            </w:r>
          </w:p>
        </w:tc>
      </w:tr>
      <w:tr w:rsidR="0075357F" w:rsidRPr="00CD6E27" w:rsidTr="004A3EFD">
        <w:tc>
          <w:tcPr>
            <w:tcW w:w="2127" w:type="dxa"/>
            <w:vAlign w:val="center"/>
          </w:tcPr>
          <w:p w:rsidR="0075357F" w:rsidRPr="00CD6E27" w:rsidRDefault="0075357F" w:rsidP="000E6BCD">
            <w:pPr>
              <w:jc w:val="center"/>
              <w:rPr>
                <w:bCs/>
                <w:sz w:val="22"/>
                <w:szCs w:val="22"/>
              </w:rPr>
            </w:pPr>
            <w:r w:rsidRPr="00CD6E27">
              <w:rPr>
                <w:bCs/>
                <w:sz w:val="22"/>
                <w:szCs w:val="22"/>
              </w:rPr>
              <w:t>ИЗМ5</w:t>
            </w:r>
          </w:p>
        </w:tc>
        <w:tc>
          <w:tcPr>
            <w:tcW w:w="1559" w:type="dxa"/>
            <w:vAlign w:val="center"/>
          </w:tcPr>
          <w:p w:rsidR="0075357F" w:rsidRPr="00CD6E27" w:rsidRDefault="0075357F" w:rsidP="00B53E85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2 163</w:t>
            </w:r>
          </w:p>
        </w:tc>
        <w:tc>
          <w:tcPr>
            <w:tcW w:w="2694" w:type="dxa"/>
            <w:vAlign w:val="center"/>
          </w:tcPr>
          <w:p w:rsidR="0075357F" w:rsidRPr="00CD6E27" w:rsidRDefault="0075357F" w:rsidP="00A8699C">
            <w:pPr>
              <w:jc w:val="center"/>
              <w:rPr>
                <w:color w:val="333333"/>
                <w:sz w:val="22"/>
                <w:szCs w:val="22"/>
              </w:rPr>
            </w:pPr>
            <w:r w:rsidRPr="00CD6E27">
              <w:t>Магазины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75357F" w:rsidRPr="00CD6E27" w:rsidRDefault="0075357F" w:rsidP="004E4607">
            <w:pPr>
              <w:pStyle w:val="2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75357F" w:rsidRPr="00CD6E27" w:rsidRDefault="0075357F" w:rsidP="0075357F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Изменение вида разрешенного использования земельного участка</w:t>
            </w:r>
          </w:p>
          <w:p w:rsidR="0075357F" w:rsidRPr="00CD6E27" w:rsidRDefault="0075357F" w:rsidP="0075357F">
            <w:pPr>
              <w:pStyle w:val="2"/>
              <w:spacing w:before="0" w:after="0"/>
              <w:ind w:firstLine="0"/>
              <w:rPr>
                <w:b w:val="0"/>
                <w:i w:val="0"/>
                <w:sz w:val="22"/>
                <w:szCs w:val="22"/>
              </w:rPr>
            </w:pPr>
            <w:r w:rsidRPr="00CD6E27">
              <w:rPr>
                <w:b w:val="0"/>
                <w:i w:val="0"/>
                <w:sz w:val="22"/>
                <w:szCs w:val="22"/>
              </w:rPr>
              <w:t>60:27:0050102:212</w:t>
            </w:r>
          </w:p>
        </w:tc>
      </w:tr>
    </w:tbl>
    <w:p w:rsidR="00D91466" w:rsidRPr="00CD6E27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1466" w:rsidRPr="00CD6E27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CD6E27">
        <w:rPr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D91466" w:rsidRPr="00CD6E27" w:rsidRDefault="00D91466" w:rsidP="00D91466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66" w:rsidRPr="00CD6E27" w:rsidRDefault="00D91466" w:rsidP="00D91466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ab/>
        <w:t xml:space="preserve">          Земельные участки ЗУ1, ЗУ2</w:t>
      </w:r>
      <w:r w:rsidR="008F75DF" w:rsidRPr="00CD6E27">
        <w:rPr>
          <w:sz w:val="28"/>
          <w:szCs w:val="28"/>
        </w:rPr>
        <w:t>, ЗУ</w:t>
      </w:r>
      <w:r w:rsidR="00A8699C" w:rsidRPr="00CD6E27">
        <w:rPr>
          <w:sz w:val="28"/>
          <w:szCs w:val="28"/>
        </w:rPr>
        <w:t xml:space="preserve">5, </w:t>
      </w:r>
      <w:r w:rsidRPr="00CD6E27">
        <w:rPr>
          <w:sz w:val="28"/>
          <w:szCs w:val="28"/>
        </w:rPr>
        <w:t xml:space="preserve">будут отнесены к территориям общего пользования. </w:t>
      </w:r>
    </w:p>
    <w:p w:rsidR="00D91466" w:rsidRPr="00CD6E27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ab/>
        <w:t xml:space="preserve">         В отношении участков </w:t>
      </w:r>
      <w:r w:rsidR="00A8699C" w:rsidRPr="00CD6E27">
        <w:rPr>
          <w:sz w:val="28"/>
          <w:szCs w:val="28"/>
        </w:rPr>
        <w:t xml:space="preserve">ЗУ1, ЗУ2, ЗУ5, ИЗМ3, ИЗМ4 </w:t>
      </w:r>
      <w:r w:rsidRPr="00CD6E27">
        <w:rPr>
          <w:sz w:val="28"/>
          <w:szCs w:val="28"/>
        </w:rPr>
        <w:t>предполагается резервирование для муниципальных нужд.</w:t>
      </w:r>
    </w:p>
    <w:p w:rsidR="00D91466" w:rsidRPr="00CD6E27" w:rsidRDefault="00D91466" w:rsidP="00D9146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332F" w:rsidRPr="00CD6E27" w:rsidRDefault="00D91466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6E27">
        <w:rPr>
          <w:sz w:val="28"/>
          <w:szCs w:val="28"/>
        </w:rPr>
        <w:tab/>
      </w:r>
      <w:r w:rsidRPr="00CD6E27">
        <w:rPr>
          <w:sz w:val="28"/>
          <w:szCs w:val="28"/>
        </w:rPr>
        <w:tab/>
        <w:t>Предполагается изъятие земельных участков (частей) КН</w:t>
      </w:r>
      <w:bookmarkStart w:id="2" w:name="_GoBack"/>
      <w:bookmarkEnd w:id="2"/>
      <w:r w:rsidR="00A8699C" w:rsidRPr="00CD6E27">
        <w:rPr>
          <w:sz w:val="28"/>
          <w:szCs w:val="28"/>
        </w:rPr>
        <w:t xml:space="preserve"> 60:27:0050102:33, 60:27:0050102:34, 60:27:0050102:35, 60:27:0050102:37, 60:27:0050102:32</w:t>
      </w:r>
      <w:r w:rsidRPr="00CD6E27">
        <w:rPr>
          <w:sz w:val="28"/>
          <w:szCs w:val="28"/>
        </w:rPr>
        <w:t>, 60:27:0050102:31</w:t>
      </w:r>
      <w:r w:rsidR="00A8699C" w:rsidRPr="00CD6E27">
        <w:rPr>
          <w:sz w:val="28"/>
          <w:szCs w:val="28"/>
        </w:rPr>
        <w:t xml:space="preserve"> </w:t>
      </w:r>
      <w:r w:rsidRPr="00CD6E27">
        <w:rPr>
          <w:sz w:val="28"/>
          <w:szCs w:val="28"/>
        </w:rPr>
        <w:t xml:space="preserve">для муниципальных нужд (для </w:t>
      </w:r>
      <w:r w:rsidR="008F75DF" w:rsidRPr="00CD6E27">
        <w:rPr>
          <w:sz w:val="28"/>
          <w:szCs w:val="28"/>
        </w:rPr>
        <w:t>организации улично-дорожной сети).</w:t>
      </w: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E27" w:rsidRPr="00CD6E27" w:rsidRDefault="00CD6E27" w:rsidP="00CD6E27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  <w:r w:rsidRPr="00CD6E27">
        <w:rPr>
          <w:b/>
          <w:sz w:val="28"/>
          <w:szCs w:val="28"/>
          <w:lang w:eastAsia="ru-RU" w:bidi="ar-SA"/>
        </w:rPr>
        <w:lastRenderedPageBreak/>
        <w:t>Каталог координат территории, в границах которой разработан проект межевания.</w:t>
      </w:r>
    </w:p>
    <w:p w:rsidR="008D1C9E" w:rsidRPr="00CD6E27" w:rsidRDefault="008D1C9E" w:rsidP="00D91466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ffff5"/>
        <w:tblpPr w:leftFromText="180" w:rightFromText="180" w:vertAnchor="text" w:horzAnchor="page" w:tblpX="4936" w:tblpY="128"/>
        <w:tblW w:w="0" w:type="auto"/>
        <w:tblLook w:val="04A0" w:firstRow="1" w:lastRow="0" w:firstColumn="1" w:lastColumn="0" w:noHBand="0" w:noVBand="1"/>
      </w:tblPr>
      <w:tblGrid>
        <w:gridCol w:w="1406"/>
        <w:gridCol w:w="1546"/>
      </w:tblGrid>
      <w:tr w:rsidR="00CD6E27" w:rsidRPr="00CD6E27" w:rsidTr="00CD6E27">
        <w:trPr>
          <w:trHeight w:val="300"/>
        </w:trPr>
        <w:tc>
          <w:tcPr>
            <w:tcW w:w="1406" w:type="dxa"/>
            <w:noWrap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val="en-US" w:eastAsia="ru-RU" w:bidi="ar-SA"/>
              </w:rPr>
            </w:pPr>
            <w:r w:rsidRPr="00CD6E27">
              <w:rPr>
                <w:sz w:val="28"/>
                <w:szCs w:val="28"/>
                <w:lang w:val="en-US" w:eastAsia="ru-RU" w:bidi="ar-SA"/>
              </w:rPr>
              <w:t>X</w:t>
            </w:r>
          </w:p>
        </w:tc>
        <w:tc>
          <w:tcPr>
            <w:tcW w:w="1546" w:type="dxa"/>
            <w:noWrap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val="en-US" w:eastAsia="ru-RU" w:bidi="ar-SA"/>
              </w:rPr>
              <w:t>Y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500874.85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1270500.31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500927.98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1270671.37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501097.67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1270905.64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501154.06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1270977.83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501199.16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1271045.18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501252.94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1271150.46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501327.98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1271320.60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501350.25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1271372.96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501365.21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1271539.17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501332.88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1271662.59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501283.24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1271781.63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501193.83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1271884.40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501129.44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1271953.78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501129.44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1271953.78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501097.95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1271932.48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501083.74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1271932.47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500875.61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1271819.03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500865.44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1271794.40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500867.06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1271746.22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500881.14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1271744.50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500829.80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1271550.47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500765.18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1271561.69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500763.90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1271551.44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500730.53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1271324.46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500715.97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1271219.20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500699.13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1271016.59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500696.61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1270916.65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500666.09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1270827.71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500616.17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1270830.44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500614.50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1270800.49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500644.46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1270798.81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500637.61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1270761.88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500639.32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1270755.51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500637.11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1270718.13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500631.45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1270652.25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500631.63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1270636.63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500635.42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1270637.36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500636.49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1270595.83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500635.89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1270523.16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lastRenderedPageBreak/>
              <w:t>500635.59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1270508.29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500661.79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1270507.52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500661.79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1270507.52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500661.79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1270507.52</w:t>
            </w:r>
          </w:p>
        </w:tc>
      </w:tr>
      <w:tr w:rsidR="00CD6E27" w:rsidRPr="00CD6E27" w:rsidTr="00CD6E27">
        <w:trPr>
          <w:trHeight w:val="300"/>
        </w:trPr>
        <w:tc>
          <w:tcPr>
            <w:tcW w:w="140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500874.85</w:t>
            </w:r>
          </w:p>
        </w:tc>
        <w:tc>
          <w:tcPr>
            <w:tcW w:w="1546" w:type="dxa"/>
            <w:noWrap/>
            <w:hideMark/>
          </w:tcPr>
          <w:p w:rsidR="00CD6E27" w:rsidRPr="00CD6E27" w:rsidRDefault="00CD6E27" w:rsidP="00CD6E27">
            <w:pPr>
              <w:suppressAutoHyphens w:val="0"/>
              <w:spacing w:before="100" w:beforeAutospacing="1"/>
              <w:jc w:val="center"/>
              <w:rPr>
                <w:sz w:val="28"/>
                <w:szCs w:val="28"/>
                <w:lang w:eastAsia="ru-RU" w:bidi="ar-SA"/>
              </w:rPr>
            </w:pPr>
            <w:r w:rsidRPr="00CD6E27">
              <w:rPr>
                <w:sz w:val="28"/>
                <w:szCs w:val="28"/>
                <w:lang w:eastAsia="ru-RU" w:bidi="ar-SA"/>
              </w:rPr>
              <w:t>1270500.31</w:t>
            </w:r>
          </w:p>
        </w:tc>
      </w:tr>
    </w:tbl>
    <w:p w:rsidR="00776B58" w:rsidRPr="00CD6E27" w:rsidRDefault="00776B58" w:rsidP="00CD6E27">
      <w:pPr>
        <w:suppressAutoHyphens w:val="0"/>
        <w:spacing w:before="100" w:beforeAutospacing="1"/>
        <w:ind w:firstLine="567"/>
        <w:jc w:val="center"/>
        <w:rPr>
          <w:sz w:val="28"/>
          <w:szCs w:val="28"/>
          <w:lang w:eastAsia="ru-RU" w:bidi="ar-SA"/>
        </w:rPr>
      </w:pPr>
    </w:p>
    <w:p w:rsidR="007E0E97" w:rsidRPr="00CD6E27" w:rsidRDefault="007E0E97" w:rsidP="00492130">
      <w:pPr>
        <w:suppressAutoHyphens w:val="0"/>
        <w:spacing w:before="100" w:beforeAutospacing="1"/>
        <w:rPr>
          <w:b/>
          <w:sz w:val="28"/>
          <w:szCs w:val="28"/>
          <w:lang w:eastAsia="ru-RU" w:bidi="ar-SA"/>
        </w:rPr>
      </w:pPr>
    </w:p>
    <w:p w:rsidR="00A93D17" w:rsidRPr="00CD6E27" w:rsidRDefault="00A93D17" w:rsidP="00492130">
      <w:pPr>
        <w:suppressAutoHyphens w:val="0"/>
        <w:spacing w:before="100" w:beforeAutospacing="1"/>
        <w:rPr>
          <w:b/>
          <w:sz w:val="28"/>
          <w:szCs w:val="28"/>
          <w:lang w:eastAsia="ru-RU" w:bidi="ar-SA"/>
        </w:rPr>
      </w:pPr>
    </w:p>
    <w:p w:rsidR="00A93D17" w:rsidRPr="00CD6E27" w:rsidRDefault="00A93D17" w:rsidP="00492130">
      <w:pPr>
        <w:suppressAutoHyphens w:val="0"/>
        <w:spacing w:before="100" w:beforeAutospacing="1"/>
        <w:rPr>
          <w:b/>
          <w:sz w:val="28"/>
          <w:szCs w:val="28"/>
          <w:lang w:eastAsia="ru-RU" w:bidi="ar-SA"/>
        </w:rPr>
      </w:pPr>
    </w:p>
    <w:p w:rsidR="00A93D17" w:rsidRPr="00CD6E27" w:rsidRDefault="00A93D17" w:rsidP="00031C03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CD6E27">
        <w:rPr>
          <w:b/>
          <w:sz w:val="28"/>
          <w:szCs w:val="28"/>
          <w:lang w:eastAsia="ru-RU" w:bidi="ar-SA"/>
        </w:rPr>
        <w:t xml:space="preserve">Каталог координат </w:t>
      </w:r>
      <w:r w:rsidR="00031C03" w:rsidRPr="00CD6E27">
        <w:rPr>
          <w:b/>
          <w:sz w:val="28"/>
          <w:szCs w:val="28"/>
          <w:lang w:eastAsia="ru-RU" w:bidi="ar-SA"/>
        </w:rPr>
        <w:t>поворотных точек границ образуемых и изменяемых земельных участков</w:t>
      </w:r>
    </w:p>
    <w:tbl>
      <w:tblPr>
        <w:tblStyle w:val="affffff5"/>
        <w:tblpPr w:leftFromText="180" w:rightFromText="180" w:vertAnchor="text" w:horzAnchor="page" w:tblpX="2806" w:tblpY="204"/>
        <w:tblW w:w="5382" w:type="dxa"/>
        <w:tblLook w:val="04A0" w:firstRow="1" w:lastRow="0" w:firstColumn="1" w:lastColumn="0" w:noHBand="0" w:noVBand="1"/>
      </w:tblPr>
      <w:tblGrid>
        <w:gridCol w:w="1696"/>
        <w:gridCol w:w="1560"/>
        <w:gridCol w:w="2126"/>
      </w:tblGrid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Номер точки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val="en-US"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ИЗМ1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75357F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501264.87</w:t>
            </w:r>
          </w:p>
        </w:tc>
        <w:tc>
          <w:tcPr>
            <w:tcW w:w="2126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1271052.31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75357F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501277.96</w:t>
            </w:r>
          </w:p>
        </w:tc>
        <w:tc>
          <w:tcPr>
            <w:tcW w:w="2126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1271087.55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75357F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501268.11</w:t>
            </w:r>
          </w:p>
        </w:tc>
        <w:tc>
          <w:tcPr>
            <w:tcW w:w="2126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1271094.93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75357F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501234.43</w:t>
            </w:r>
          </w:p>
        </w:tc>
        <w:tc>
          <w:tcPr>
            <w:tcW w:w="2126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1271107.53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75357F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501230.73</w:t>
            </w:r>
          </w:p>
        </w:tc>
        <w:tc>
          <w:tcPr>
            <w:tcW w:w="2126" w:type="dxa"/>
            <w:noWrap/>
            <w:hideMark/>
          </w:tcPr>
          <w:p w:rsidR="0075357F" w:rsidRPr="0075357F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75357F">
              <w:rPr>
                <w:color w:val="000000"/>
                <w:sz w:val="22"/>
                <w:szCs w:val="22"/>
                <w:lang w:eastAsia="ru-RU" w:bidi="ar-SA"/>
              </w:rPr>
              <w:t>1271054.19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ИЗМ3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501014.18</w:t>
            </w: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1271082.72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501036.40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1271101.46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501039.39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1271109.92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501039.39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1271113.43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501043.66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1271171.43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501057.16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1271217.76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501062.52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1271236.17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501015.40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1271253.37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501007.68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1271258.97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501001.12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1271261.79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501030.40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1271342.21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501014.54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1271348.64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500966.04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1271325.48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500950.78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1271283.39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500941.38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1271287.42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500887.35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1271124.88</w:t>
            </w:r>
          </w:p>
        </w:tc>
      </w:tr>
      <w:tr w:rsidR="0075357F" w:rsidRPr="00CD6E27" w:rsidTr="0075357F">
        <w:trPr>
          <w:gridAfter w:val="2"/>
          <w:wAfter w:w="3686" w:type="dxa"/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ИЗМ2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500689.91</w:t>
            </w: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1270507.47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500635.59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1270508.29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500635.89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1270523.16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500636.49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1270595.83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500635.42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1270637.36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500655.39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1270636.29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500666.09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1270827.71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500696.61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1270916.65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500699.13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1271016.59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500706.89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1271092.36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lastRenderedPageBreak/>
              <w:t>11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500710.46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1271127.34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500711.61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1271138.41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500715.06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1271172.08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500719.87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1271219.19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500720.82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1271228.51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500729.01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1271285.67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500725.09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1271286.21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500730.35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1271324.13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500734.96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1271323.55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500764.14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1271551.40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500765.13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1271558.81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500829.52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1271548.52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500827.77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1271541.93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500822.68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1271522.73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500821.10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1271516.78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500817.91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1271505.76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500799.30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1271438.32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500800.20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1271431.99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500803.12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1271431.05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500800.94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1271419.47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500799.84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1271419.58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500798.47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1271410.75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500791.66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1271412.02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500789.04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1271396.50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500787.42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1271395.72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500771.58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1271338.47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500761.10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1271300.54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500768.43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1271290.01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500765.38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1271254.98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500763.13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1271230.99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500757.60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1271172.00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500741.33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1270998.53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500735.71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1270938.70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500763.74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1270936.02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500717.52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1270788.84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500729.84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1270785.02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500706.76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1270720.51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500703.97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1270700.35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500706.13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1270699.58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500698.13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1270659.03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500694.43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1270605.70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500732.59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1270603.45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500733.36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1270585.04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500699.80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1270582.73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500690.94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1270556.79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500689.30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1270533.97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lastRenderedPageBreak/>
              <w:t>57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500689.35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1270531.45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ИЗМ4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501007.68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1271258.97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501008.35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1271265.83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501061.00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1271411.74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501058.77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1271412.54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501056.66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1271419.12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501000.57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1271439.47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500817.91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1271505.76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500799.30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1271438.32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500800.20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1271431.99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500803.12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1271431.05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500800.94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1271419.47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500799.84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1271419.58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500798.47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1271410.75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500791.66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1271412.02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500789.04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1271396.50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500787.42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1271395.72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500782.21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1271376.89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500778.04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1271361.83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500771.58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1271338.47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500828.96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1271326.55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500834.80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1271325.45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500941.38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1271287.42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500950.78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1271283.39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500966.04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1271325.48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501014.39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1271348.76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501030.40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1271342.21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501001.12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1271261.79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ЗУ1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500734.77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1270531.29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500733.49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1270586.26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500732.58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1270603.60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500741.66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1270639.05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500731.81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1270646.43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500698.13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1270659.03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500698.58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1270661.30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500700.22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1270669.63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500706.13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1270699.58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500704.34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1270700.25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500703.97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1270700.35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500706.76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1270720.51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500729.87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1270784.95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500767.12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1270903.53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500776.12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1270932.17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500792.88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1270997.40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lastRenderedPageBreak/>
              <w:t>17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500807.46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1270993.64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500825.68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1270991.67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500826.69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1270980.23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500812.31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1270977.91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500795.30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1270945.34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500800.26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1270938.29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500800.88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1270938.43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500802.47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1270935.95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500798.40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1270929.28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500794.20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1270925.24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500785.49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1270897.06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500785.71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1270888.02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500769.99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1270857.23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500767.59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1270851.77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500766.48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1270849.21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500763.49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1270842.38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500760.87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1270834.50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500759.45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1270828.03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500759.07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1270826.27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500757.66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1270819.87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500759.82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1270819.05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500759.04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1270816.53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500757.16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1270817.02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500756.74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1270815.28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500756.10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1270812.82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500750.40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1270789.74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500750.21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1270787.63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500748.14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1270780.83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500745.54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1270779.58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500737.99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1270759.74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500739.37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1270759.26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500735.00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1270752.12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500736.57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1270751.19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500735.40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1270748.16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500733.40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1270748.37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500727.08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1270732.64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500724.97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1270727.38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500723.28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1270723.88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500721.88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1270724.41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500720.44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1270720.62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500720.25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1270720.69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500716.05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1270708.72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500714.06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1270701.19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500711.10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1270676.74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500715.58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1270674.76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500751.66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1270658.77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lastRenderedPageBreak/>
              <w:t>63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500756.39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1270656.80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500753.84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1270648.67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500753.00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1270646.00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500752.32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1270646.19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500750.69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1270639.96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500751.28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1270639.78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500739.52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1270598.40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500741.32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1270595.52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500748.19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1270592.48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500748.19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1270592.42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500745.44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1270585.66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500753.40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1270553.33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500754.10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1270545.77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500755.36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1270536.07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500756.94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1270523.66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ЗУ2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500817.91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1271505.76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500821.10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1271516.78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501027.97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1271440.45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501103.01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1271412.73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501139.72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1271398.97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501138.45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1271396.90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501135.08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1271391.34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501135.31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1271371.18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501129.05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1271373.29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501115.91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1271377.43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501105.53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1271380.74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501109.73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1271394.84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501105.45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1271398.74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501103.70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1271400.33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501099.62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1271403.33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501081.13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1271411.32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501073.17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1271412.93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501068.53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1271414.68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19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501062.68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1271411.17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20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501061.00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1271411.74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21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501058.77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1271412.54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22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501056.66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1271419.12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23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501000.57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1271439.47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24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500882.22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1271482.42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CD6E27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25</w:t>
            </w:r>
          </w:p>
        </w:tc>
        <w:tc>
          <w:tcPr>
            <w:tcW w:w="1560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500862.70</w:t>
            </w:r>
          </w:p>
        </w:tc>
        <w:tc>
          <w:tcPr>
            <w:tcW w:w="2126" w:type="dxa"/>
            <w:noWrap/>
            <w:hideMark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color w:val="000000"/>
                <w:sz w:val="22"/>
                <w:szCs w:val="22"/>
                <w:lang w:eastAsia="ru-RU" w:bidi="ar-SA"/>
              </w:rPr>
              <w:t>1271489.51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ЗУ3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500616.17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1270830.44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500646.12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1270828.77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500644.45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1270798.81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500614.50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1270800.49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lastRenderedPageBreak/>
              <w:t>ЗУ4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500639.32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1270755.51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500637.97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1270761.17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500644.45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1270798.81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500646.12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1270828.77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500666.09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1270827.71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500655.39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1270636.29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500635.42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1270637.36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500631.63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1270636.63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500631.45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1270652.41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9A3539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500637.11</w:t>
            </w:r>
          </w:p>
        </w:tc>
        <w:tc>
          <w:tcPr>
            <w:tcW w:w="2126" w:type="dxa"/>
            <w:noWrap/>
            <w:hideMark/>
          </w:tcPr>
          <w:p w:rsidR="0075357F" w:rsidRPr="009A3539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9A3539">
              <w:rPr>
                <w:color w:val="000000"/>
                <w:sz w:val="22"/>
                <w:szCs w:val="22"/>
                <w:lang w:eastAsia="ru-RU" w:bidi="ar-SA"/>
              </w:rPr>
              <w:t>1270718.13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</w:tcPr>
          <w:p w:rsidR="0075357F" w:rsidRPr="00CD6E27" w:rsidRDefault="0075357F" w:rsidP="0075357F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 w:bidi="ar-SA"/>
              </w:rPr>
            </w:pPr>
            <w:r w:rsidRPr="00CD6E27">
              <w:rPr>
                <w:b/>
                <w:color w:val="000000"/>
                <w:sz w:val="22"/>
                <w:szCs w:val="22"/>
                <w:lang w:eastAsia="ru-RU" w:bidi="ar-SA"/>
              </w:rPr>
              <w:t>ЗУ5</w:t>
            </w:r>
          </w:p>
        </w:tc>
        <w:tc>
          <w:tcPr>
            <w:tcW w:w="1560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  <w:tc>
          <w:tcPr>
            <w:tcW w:w="2126" w:type="dxa"/>
            <w:noWrap/>
          </w:tcPr>
          <w:p w:rsidR="0075357F" w:rsidRPr="00CD6E27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501098.03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1270924.18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501106.31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1270926.45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501182.35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1271034.13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501233.03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1271132.84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501311.63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1271313.20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501266.29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1271326.72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501236.11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1271255.24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501214.74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1271194.78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501191.67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1271142.49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501172.79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1271108.24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501138.02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1271051.96</w:t>
            </w:r>
          </w:p>
        </w:tc>
      </w:tr>
      <w:tr w:rsidR="0075357F" w:rsidRPr="00CD6E27" w:rsidTr="0075357F">
        <w:trPr>
          <w:trHeight w:val="300"/>
        </w:trPr>
        <w:tc>
          <w:tcPr>
            <w:tcW w:w="1696" w:type="dxa"/>
            <w:noWrap/>
            <w:hideMark/>
          </w:tcPr>
          <w:p w:rsidR="0075357F" w:rsidRPr="00A9242E" w:rsidRDefault="0075357F" w:rsidP="0075357F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501067.29</w:t>
            </w:r>
          </w:p>
        </w:tc>
        <w:tc>
          <w:tcPr>
            <w:tcW w:w="2126" w:type="dxa"/>
            <w:noWrap/>
            <w:hideMark/>
          </w:tcPr>
          <w:p w:rsidR="0075357F" w:rsidRPr="00A9242E" w:rsidRDefault="0075357F" w:rsidP="0075357F">
            <w:pPr>
              <w:suppressAutoHyphens w:val="0"/>
              <w:rPr>
                <w:color w:val="000000"/>
                <w:sz w:val="22"/>
                <w:szCs w:val="22"/>
                <w:lang w:eastAsia="ru-RU" w:bidi="ar-SA"/>
              </w:rPr>
            </w:pPr>
            <w:r w:rsidRPr="00A9242E">
              <w:rPr>
                <w:color w:val="000000"/>
                <w:sz w:val="22"/>
                <w:szCs w:val="22"/>
                <w:lang w:eastAsia="ru-RU" w:bidi="ar-SA"/>
              </w:rPr>
              <w:t>1270938.23</w:t>
            </w:r>
          </w:p>
        </w:tc>
      </w:tr>
    </w:tbl>
    <w:p w:rsidR="000E5FE2" w:rsidRPr="00CD6E27" w:rsidRDefault="000E5FE2" w:rsidP="00031C03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</w:p>
    <w:p w:rsidR="000E5FE2" w:rsidRPr="00CD6E27" w:rsidRDefault="000E5FE2" w:rsidP="00031C03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</w:p>
    <w:p w:rsidR="000E5FE2" w:rsidRPr="00CD6E27" w:rsidRDefault="000E5FE2" w:rsidP="00031C03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</w:p>
    <w:p w:rsidR="000E5FE2" w:rsidRPr="00CD6E27" w:rsidRDefault="000E5FE2" w:rsidP="00031C03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</w:p>
    <w:p w:rsidR="00A93D17" w:rsidRPr="00CD6E27" w:rsidRDefault="00A93D17" w:rsidP="00492130">
      <w:pPr>
        <w:suppressAutoHyphens w:val="0"/>
        <w:spacing w:before="100" w:beforeAutospacing="1"/>
        <w:rPr>
          <w:b/>
          <w:sz w:val="28"/>
          <w:szCs w:val="28"/>
          <w:lang w:eastAsia="ru-RU" w:bidi="ar-SA"/>
        </w:rPr>
      </w:pPr>
    </w:p>
    <w:sectPr w:rsidR="00A93D17" w:rsidRPr="00CD6E27" w:rsidSect="00F420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C23" w:rsidRDefault="00B87C23">
      <w:r>
        <w:separator/>
      </w:r>
    </w:p>
  </w:endnote>
  <w:endnote w:type="continuationSeparator" w:id="0">
    <w:p w:rsidR="00B87C23" w:rsidRDefault="00B8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0BA" w:rsidRDefault="003A60B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0BA" w:rsidRDefault="003A60BA">
    <w:pPr>
      <w:pStyle w:val="afff9"/>
    </w:pPr>
  </w:p>
  <w:p w:rsidR="003A60BA" w:rsidRDefault="003A60BA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0BA" w:rsidRDefault="003A60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C23" w:rsidRDefault="00B87C23">
      <w:r>
        <w:separator/>
      </w:r>
    </w:p>
  </w:footnote>
  <w:footnote w:type="continuationSeparator" w:id="0">
    <w:p w:rsidR="00B87C23" w:rsidRDefault="00B87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0BA" w:rsidRDefault="003A60BA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60BA" w:rsidRDefault="003A60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27"/>
    <w:rsid w:val="00001EA1"/>
    <w:rsid w:val="000142D0"/>
    <w:rsid w:val="000216C4"/>
    <w:rsid w:val="0002418C"/>
    <w:rsid w:val="00031C03"/>
    <w:rsid w:val="0004059D"/>
    <w:rsid w:val="00040862"/>
    <w:rsid w:val="00053A34"/>
    <w:rsid w:val="00056245"/>
    <w:rsid w:val="00071527"/>
    <w:rsid w:val="00080632"/>
    <w:rsid w:val="000A3ABF"/>
    <w:rsid w:val="000A4869"/>
    <w:rsid w:val="000B0E9E"/>
    <w:rsid w:val="000C01D1"/>
    <w:rsid w:val="000C0383"/>
    <w:rsid w:val="000C26A6"/>
    <w:rsid w:val="000E10B0"/>
    <w:rsid w:val="000E1161"/>
    <w:rsid w:val="000E28C2"/>
    <w:rsid w:val="000E5FE2"/>
    <w:rsid w:val="000E6BCD"/>
    <w:rsid w:val="000F2C18"/>
    <w:rsid w:val="000F51BB"/>
    <w:rsid w:val="00124D96"/>
    <w:rsid w:val="0014006F"/>
    <w:rsid w:val="00157CE1"/>
    <w:rsid w:val="0016015E"/>
    <w:rsid w:val="00164511"/>
    <w:rsid w:val="00165F9B"/>
    <w:rsid w:val="0017010E"/>
    <w:rsid w:val="00177449"/>
    <w:rsid w:val="001958DB"/>
    <w:rsid w:val="001B0C12"/>
    <w:rsid w:val="001C1296"/>
    <w:rsid w:val="001C447D"/>
    <w:rsid w:val="001D5778"/>
    <w:rsid w:val="001E0B14"/>
    <w:rsid w:val="001E5B73"/>
    <w:rsid w:val="001E7DCC"/>
    <w:rsid w:val="00204BF6"/>
    <w:rsid w:val="00217285"/>
    <w:rsid w:val="00244703"/>
    <w:rsid w:val="002657BD"/>
    <w:rsid w:val="002665CC"/>
    <w:rsid w:val="00267335"/>
    <w:rsid w:val="002721BD"/>
    <w:rsid w:val="00272DCE"/>
    <w:rsid w:val="002779FA"/>
    <w:rsid w:val="002C1457"/>
    <w:rsid w:val="002D5EB4"/>
    <w:rsid w:val="002D5F28"/>
    <w:rsid w:val="002F0490"/>
    <w:rsid w:val="002F093A"/>
    <w:rsid w:val="002F0B96"/>
    <w:rsid w:val="002F2D32"/>
    <w:rsid w:val="00306A86"/>
    <w:rsid w:val="003122C9"/>
    <w:rsid w:val="003160C9"/>
    <w:rsid w:val="00324504"/>
    <w:rsid w:val="00326A9D"/>
    <w:rsid w:val="00335BC1"/>
    <w:rsid w:val="003758C9"/>
    <w:rsid w:val="00391266"/>
    <w:rsid w:val="00394F22"/>
    <w:rsid w:val="003A60BA"/>
    <w:rsid w:val="003B489F"/>
    <w:rsid w:val="003B6502"/>
    <w:rsid w:val="003C0336"/>
    <w:rsid w:val="003C1290"/>
    <w:rsid w:val="003C2090"/>
    <w:rsid w:val="003D2705"/>
    <w:rsid w:val="003F5185"/>
    <w:rsid w:val="00405DC7"/>
    <w:rsid w:val="004171E6"/>
    <w:rsid w:val="00430F84"/>
    <w:rsid w:val="00433771"/>
    <w:rsid w:val="00445034"/>
    <w:rsid w:val="004505D6"/>
    <w:rsid w:val="004522FB"/>
    <w:rsid w:val="00465675"/>
    <w:rsid w:val="00466627"/>
    <w:rsid w:val="00492130"/>
    <w:rsid w:val="004968C7"/>
    <w:rsid w:val="0049794E"/>
    <w:rsid w:val="004A3EFD"/>
    <w:rsid w:val="004A74B3"/>
    <w:rsid w:val="004B2BEE"/>
    <w:rsid w:val="004C5284"/>
    <w:rsid w:val="004D3884"/>
    <w:rsid w:val="004E4607"/>
    <w:rsid w:val="004E58D0"/>
    <w:rsid w:val="004F2C1E"/>
    <w:rsid w:val="005066C7"/>
    <w:rsid w:val="0051187F"/>
    <w:rsid w:val="00512431"/>
    <w:rsid w:val="00535250"/>
    <w:rsid w:val="00536099"/>
    <w:rsid w:val="00541D72"/>
    <w:rsid w:val="00561A85"/>
    <w:rsid w:val="00561DE1"/>
    <w:rsid w:val="00571CCB"/>
    <w:rsid w:val="0057429F"/>
    <w:rsid w:val="00577D1D"/>
    <w:rsid w:val="00584DEC"/>
    <w:rsid w:val="005910B3"/>
    <w:rsid w:val="005A1C2A"/>
    <w:rsid w:val="005A5048"/>
    <w:rsid w:val="005A6424"/>
    <w:rsid w:val="005B2637"/>
    <w:rsid w:val="005B57C7"/>
    <w:rsid w:val="005C056C"/>
    <w:rsid w:val="005C15FC"/>
    <w:rsid w:val="005C56E3"/>
    <w:rsid w:val="005D7944"/>
    <w:rsid w:val="005E16C5"/>
    <w:rsid w:val="005F0169"/>
    <w:rsid w:val="005F66B4"/>
    <w:rsid w:val="005F71C7"/>
    <w:rsid w:val="00612B15"/>
    <w:rsid w:val="00617E32"/>
    <w:rsid w:val="0062454C"/>
    <w:rsid w:val="00627A21"/>
    <w:rsid w:val="006505EB"/>
    <w:rsid w:val="00656584"/>
    <w:rsid w:val="00661FB5"/>
    <w:rsid w:val="0066258F"/>
    <w:rsid w:val="00670513"/>
    <w:rsid w:val="00671510"/>
    <w:rsid w:val="0068731F"/>
    <w:rsid w:val="00690F64"/>
    <w:rsid w:val="00694385"/>
    <w:rsid w:val="00695575"/>
    <w:rsid w:val="006A02D7"/>
    <w:rsid w:val="006C3041"/>
    <w:rsid w:val="006C5969"/>
    <w:rsid w:val="006C59F3"/>
    <w:rsid w:val="00710387"/>
    <w:rsid w:val="00724F96"/>
    <w:rsid w:val="00725DA8"/>
    <w:rsid w:val="00732F91"/>
    <w:rsid w:val="007411F2"/>
    <w:rsid w:val="00744B51"/>
    <w:rsid w:val="0075357F"/>
    <w:rsid w:val="00776B58"/>
    <w:rsid w:val="0078432A"/>
    <w:rsid w:val="00795405"/>
    <w:rsid w:val="00797966"/>
    <w:rsid w:val="007A45A6"/>
    <w:rsid w:val="007A4C0F"/>
    <w:rsid w:val="007B1CFC"/>
    <w:rsid w:val="007B4632"/>
    <w:rsid w:val="007B7CA4"/>
    <w:rsid w:val="007C1F42"/>
    <w:rsid w:val="007D0E82"/>
    <w:rsid w:val="007E0E97"/>
    <w:rsid w:val="007E704C"/>
    <w:rsid w:val="00803D0D"/>
    <w:rsid w:val="0082059F"/>
    <w:rsid w:val="00846995"/>
    <w:rsid w:val="008856D6"/>
    <w:rsid w:val="0089058F"/>
    <w:rsid w:val="008B277F"/>
    <w:rsid w:val="008B52E1"/>
    <w:rsid w:val="008B5421"/>
    <w:rsid w:val="008C7F93"/>
    <w:rsid w:val="008D1C9E"/>
    <w:rsid w:val="008D406D"/>
    <w:rsid w:val="008D4F4B"/>
    <w:rsid w:val="008D7A3B"/>
    <w:rsid w:val="008D7CF7"/>
    <w:rsid w:val="008F4AF9"/>
    <w:rsid w:val="008F6070"/>
    <w:rsid w:val="008F75DF"/>
    <w:rsid w:val="00914E8F"/>
    <w:rsid w:val="00922809"/>
    <w:rsid w:val="00937E5A"/>
    <w:rsid w:val="009743EE"/>
    <w:rsid w:val="00985B1E"/>
    <w:rsid w:val="00992CAF"/>
    <w:rsid w:val="009A3539"/>
    <w:rsid w:val="009B3A1A"/>
    <w:rsid w:val="009C0D22"/>
    <w:rsid w:val="009C1E35"/>
    <w:rsid w:val="009C2108"/>
    <w:rsid w:val="009D03C4"/>
    <w:rsid w:val="009D26E7"/>
    <w:rsid w:val="009D4E04"/>
    <w:rsid w:val="009D55A8"/>
    <w:rsid w:val="009F5987"/>
    <w:rsid w:val="00A05D61"/>
    <w:rsid w:val="00A12D83"/>
    <w:rsid w:val="00A25E59"/>
    <w:rsid w:val="00A31657"/>
    <w:rsid w:val="00A3457B"/>
    <w:rsid w:val="00A43D54"/>
    <w:rsid w:val="00A505D7"/>
    <w:rsid w:val="00A5475E"/>
    <w:rsid w:val="00A558F9"/>
    <w:rsid w:val="00A60565"/>
    <w:rsid w:val="00A8699C"/>
    <w:rsid w:val="00A9242E"/>
    <w:rsid w:val="00A93D17"/>
    <w:rsid w:val="00AA2EC5"/>
    <w:rsid w:val="00AC2743"/>
    <w:rsid w:val="00AC4AF3"/>
    <w:rsid w:val="00AC5514"/>
    <w:rsid w:val="00AF57C9"/>
    <w:rsid w:val="00B0058D"/>
    <w:rsid w:val="00B00C68"/>
    <w:rsid w:val="00B13A0A"/>
    <w:rsid w:val="00B2396F"/>
    <w:rsid w:val="00B33424"/>
    <w:rsid w:val="00B4332F"/>
    <w:rsid w:val="00B50B2F"/>
    <w:rsid w:val="00B53E85"/>
    <w:rsid w:val="00B666FE"/>
    <w:rsid w:val="00B84918"/>
    <w:rsid w:val="00B85BD7"/>
    <w:rsid w:val="00B87C23"/>
    <w:rsid w:val="00B94392"/>
    <w:rsid w:val="00B95A92"/>
    <w:rsid w:val="00BA1EAC"/>
    <w:rsid w:val="00BA44DA"/>
    <w:rsid w:val="00BC219C"/>
    <w:rsid w:val="00BD37AA"/>
    <w:rsid w:val="00BF19B8"/>
    <w:rsid w:val="00BF4CDC"/>
    <w:rsid w:val="00C00BFE"/>
    <w:rsid w:val="00C1547E"/>
    <w:rsid w:val="00C20EFF"/>
    <w:rsid w:val="00C23924"/>
    <w:rsid w:val="00C42BCA"/>
    <w:rsid w:val="00C42E04"/>
    <w:rsid w:val="00C43C7E"/>
    <w:rsid w:val="00C50DFA"/>
    <w:rsid w:val="00C53AED"/>
    <w:rsid w:val="00C5601E"/>
    <w:rsid w:val="00C749F8"/>
    <w:rsid w:val="00C8347D"/>
    <w:rsid w:val="00CA3A6F"/>
    <w:rsid w:val="00CB4955"/>
    <w:rsid w:val="00CB5DE0"/>
    <w:rsid w:val="00CB695B"/>
    <w:rsid w:val="00CB746F"/>
    <w:rsid w:val="00CD3486"/>
    <w:rsid w:val="00CD6E27"/>
    <w:rsid w:val="00D12BDE"/>
    <w:rsid w:val="00D45F33"/>
    <w:rsid w:val="00D50A13"/>
    <w:rsid w:val="00D573BF"/>
    <w:rsid w:val="00D66398"/>
    <w:rsid w:val="00D91466"/>
    <w:rsid w:val="00DA3CB7"/>
    <w:rsid w:val="00DA46D1"/>
    <w:rsid w:val="00DA5CFA"/>
    <w:rsid w:val="00DC0FE6"/>
    <w:rsid w:val="00DC35D0"/>
    <w:rsid w:val="00DC4AB9"/>
    <w:rsid w:val="00DD6A8F"/>
    <w:rsid w:val="00DE2934"/>
    <w:rsid w:val="00DF0DDB"/>
    <w:rsid w:val="00E1126F"/>
    <w:rsid w:val="00E15A60"/>
    <w:rsid w:val="00E30AA5"/>
    <w:rsid w:val="00E33654"/>
    <w:rsid w:val="00E622A2"/>
    <w:rsid w:val="00E86C92"/>
    <w:rsid w:val="00EA66FA"/>
    <w:rsid w:val="00ED089A"/>
    <w:rsid w:val="00ED161A"/>
    <w:rsid w:val="00ED5154"/>
    <w:rsid w:val="00EE5DE2"/>
    <w:rsid w:val="00EE6C8A"/>
    <w:rsid w:val="00EF0558"/>
    <w:rsid w:val="00F0150B"/>
    <w:rsid w:val="00F0453A"/>
    <w:rsid w:val="00F20F60"/>
    <w:rsid w:val="00F21A2B"/>
    <w:rsid w:val="00F21E86"/>
    <w:rsid w:val="00F31085"/>
    <w:rsid w:val="00F313EB"/>
    <w:rsid w:val="00F420E8"/>
    <w:rsid w:val="00F5359B"/>
    <w:rsid w:val="00F53DE4"/>
    <w:rsid w:val="00F629FA"/>
    <w:rsid w:val="00F634AF"/>
    <w:rsid w:val="00F725E9"/>
    <w:rsid w:val="00F81A44"/>
    <w:rsid w:val="00F82B51"/>
    <w:rsid w:val="00F84627"/>
    <w:rsid w:val="00F853D5"/>
    <w:rsid w:val="00F91E69"/>
    <w:rsid w:val="00FA05DF"/>
    <w:rsid w:val="00FA4DA2"/>
    <w:rsid w:val="00FB7744"/>
    <w:rsid w:val="00FC34D5"/>
    <w:rsid w:val="00FF4C19"/>
    <w:rsid w:val="00FF58FF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AC0915F"/>
  <w15:docId w15:val="{8432EE5C-3775-4BAF-A299-2E583EDB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83FBF-D1E7-45B5-9ED4-6BF4A6A71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18</Pages>
  <Words>2991</Words>
  <Characters>17053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2019-08-23T06:56:00Z</cp:lastPrinted>
  <dcterms:created xsi:type="dcterms:W3CDTF">2019-08-08T11:59:00Z</dcterms:created>
  <dcterms:modified xsi:type="dcterms:W3CDTF">2021-06-09T08:43:00Z</dcterms:modified>
</cp:coreProperties>
</file>